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E004FD" w14:textId="13E383E0" w:rsidR="006067E4" w:rsidRPr="009C76CA" w:rsidRDefault="006067E4" w:rsidP="004F6C5B">
      <w:pPr>
        <w:spacing w:after="0"/>
        <w:jc w:val="center"/>
        <w:rPr>
          <w:rFonts w:cs="Arial"/>
          <w:color w:val="auto"/>
        </w:rPr>
      </w:pPr>
    </w:p>
    <w:p w14:paraId="1A46F0FC" w14:textId="433B4971" w:rsidR="00D620D3" w:rsidRPr="009C76CA" w:rsidRDefault="00D620D3" w:rsidP="004F6C5B">
      <w:pPr>
        <w:spacing w:after="0"/>
        <w:jc w:val="center"/>
        <w:rPr>
          <w:rFonts w:cs="Arial"/>
          <w:color w:val="auto"/>
        </w:rPr>
      </w:pPr>
    </w:p>
    <w:p w14:paraId="547D4C17" w14:textId="25F23B68" w:rsidR="00D620D3" w:rsidRPr="009C76CA" w:rsidRDefault="00D620D3" w:rsidP="004F6C5B">
      <w:pPr>
        <w:spacing w:after="0"/>
        <w:jc w:val="center"/>
        <w:rPr>
          <w:rFonts w:cs="Arial"/>
          <w:color w:val="auto"/>
          <w:sz w:val="24"/>
          <w:szCs w:val="24"/>
        </w:rPr>
      </w:pPr>
    </w:p>
    <w:p w14:paraId="58DDBFC0" w14:textId="77777777" w:rsidR="00D620D3" w:rsidRPr="009C76CA" w:rsidRDefault="00D620D3" w:rsidP="004F6C5B">
      <w:pPr>
        <w:spacing w:after="0"/>
        <w:jc w:val="center"/>
        <w:rPr>
          <w:rFonts w:cs="Arial"/>
          <w:color w:val="auto"/>
          <w:sz w:val="24"/>
          <w:szCs w:val="24"/>
        </w:rPr>
      </w:pPr>
    </w:p>
    <w:p w14:paraId="242C508D" w14:textId="77777777" w:rsidR="00131729" w:rsidRPr="009C76CA" w:rsidRDefault="00131729" w:rsidP="004F6C5B">
      <w:pPr>
        <w:spacing w:after="0"/>
        <w:jc w:val="center"/>
        <w:rPr>
          <w:rFonts w:cs="Arial"/>
          <w:color w:val="auto"/>
          <w:sz w:val="24"/>
          <w:szCs w:val="24"/>
        </w:rPr>
      </w:pPr>
    </w:p>
    <w:p w14:paraId="531B079D" w14:textId="77777777" w:rsidR="00131729" w:rsidRPr="009C76CA" w:rsidRDefault="00131729" w:rsidP="004F6C5B">
      <w:pPr>
        <w:spacing w:after="0"/>
        <w:jc w:val="center"/>
        <w:rPr>
          <w:rFonts w:cs="Arial"/>
          <w:color w:val="auto"/>
          <w:sz w:val="24"/>
          <w:szCs w:val="24"/>
        </w:rPr>
      </w:pPr>
    </w:p>
    <w:p w14:paraId="4EFFFC6F" w14:textId="77777777" w:rsidR="00131729" w:rsidRPr="009C76CA" w:rsidRDefault="00131729" w:rsidP="004F6C5B">
      <w:pPr>
        <w:spacing w:after="0"/>
        <w:jc w:val="center"/>
        <w:rPr>
          <w:rFonts w:cs="Arial"/>
          <w:color w:val="auto"/>
          <w:sz w:val="24"/>
          <w:szCs w:val="24"/>
        </w:rPr>
      </w:pPr>
    </w:p>
    <w:p w14:paraId="4D840577" w14:textId="77777777" w:rsidR="00131729" w:rsidRPr="009C76CA" w:rsidRDefault="00131729" w:rsidP="004F6C5B">
      <w:pPr>
        <w:spacing w:after="0"/>
        <w:jc w:val="center"/>
        <w:rPr>
          <w:rFonts w:cs="Arial"/>
          <w:color w:val="auto"/>
          <w:sz w:val="24"/>
          <w:szCs w:val="24"/>
        </w:rPr>
      </w:pPr>
    </w:p>
    <w:p w14:paraId="5CD28995" w14:textId="77777777" w:rsidR="00131729" w:rsidRPr="009C76CA" w:rsidRDefault="00131729" w:rsidP="004F6C5B">
      <w:pPr>
        <w:spacing w:after="0"/>
        <w:jc w:val="center"/>
        <w:rPr>
          <w:rFonts w:cs="Arial"/>
          <w:color w:val="auto"/>
          <w:sz w:val="24"/>
          <w:szCs w:val="24"/>
        </w:rPr>
      </w:pPr>
    </w:p>
    <w:p w14:paraId="55570DBF" w14:textId="77777777" w:rsidR="006D06AA" w:rsidRPr="009C76CA" w:rsidRDefault="00131729" w:rsidP="00C31BB5">
      <w:pPr>
        <w:spacing w:after="0"/>
        <w:jc w:val="center"/>
        <w:rPr>
          <w:rFonts w:cs="Arial"/>
          <w:b/>
          <w:color w:val="auto"/>
          <w:sz w:val="24"/>
          <w:szCs w:val="24"/>
        </w:rPr>
      </w:pPr>
      <w:r w:rsidRPr="009C76CA">
        <w:rPr>
          <w:rFonts w:cs="Arial"/>
          <w:color w:val="auto"/>
          <w:sz w:val="24"/>
          <w:szCs w:val="24"/>
        </w:rPr>
        <w:t>DOKUMENTACIJA V ZVEZI Z ODDAJO JAVNEGA NAROČILA</w:t>
      </w:r>
      <w:r w:rsidR="006D06AA" w:rsidRPr="009C76CA">
        <w:rPr>
          <w:rFonts w:cs="Arial"/>
          <w:color w:val="auto"/>
          <w:sz w:val="24"/>
          <w:szCs w:val="24"/>
        </w:rPr>
        <w:t xml:space="preserve"> </w:t>
      </w:r>
      <w:r w:rsidR="006D06AA" w:rsidRPr="009C76CA">
        <w:rPr>
          <w:rFonts w:cs="Arial"/>
          <w:b/>
          <w:color w:val="auto"/>
          <w:sz w:val="24"/>
          <w:szCs w:val="24"/>
        </w:rPr>
        <w:t xml:space="preserve">– </w:t>
      </w:r>
    </w:p>
    <w:p w14:paraId="13F513CA" w14:textId="1D47A7A1" w:rsidR="00131729" w:rsidRPr="009C76CA" w:rsidRDefault="006D06AA" w:rsidP="00C31BB5">
      <w:pPr>
        <w:spacing w:after="0"/>
        <w:jc w:val="center"/>
        <w:rPr>
          <w:rFonts w:cs="Arial"/>
          <w:color w:val="auto"/>
          <w:sz w:val="24"/>
          <w:szCs w:val="24"/>
        </w:rPr>
      </w:pPr>
      <w:r w:rsidRPr="009C76CA">
        <w:rPr>
          <w:rFonts w:cs="Arial"/>
          <w:color w:val="auto"/>
          <w:sz w:val="24"/>
          <w:szCs w:val="24"/>
        </w:rPr>
        <w:t>POVABILO K SODELOVANJU:</w:t>
      </w:r>
    </w:p>
    <w:tbl>
      <w:tblPr>
        <w:tblW w:w="0" w:type="auto"/>
        <w:tblInd w:w="-106" w:type="dxa"/>
        <w:tblBorders>
          <w:top w:val="double" w:sz="4" w:space="0" w:color="auto"/>
          <w:left w:val="single" w:sz="4" w:space="0" w:color="auto"/>
          <w:bottom w:val="double" w:sz="4" w:space="0" w:color="auto"/>
          <w:right w:val="single" w:sz="4" w:space="0" w:color="auto"/>
        </w:tblBorders>
        <w:shd w:val="clear" w:color="auto" w:fill="DBE5F1" w:themeFill="accent1" w:themeFillTint="33"/>
        <w:tblLook w:val="00A0" w:firstRow="1" w:lastRow="0" w:firstColumn="1" w:lastColumn="0" w:noHBand="0" w:noVBand="0"/>
      </w:tblPr>
      <w:tblGrid>
        <w:gridCol w:w="9062"/>
      </w:tblGrid>
      <w:tr w:rsidR="00E9347E" w:rsidRPr="009C76CA" w14:paraId="34D48012" w14:textId="77777777" w:rsidTr="00642C2C">
        <w:tc>
          <w:tcPr>
            <w:tcW w:w="9062" w:type="dxa"/>
            <w:tcBorders>
              <w:top w:val="double" w:sz="4" w:space="0" w:color="auto"/>
              <w:bottom w:val="double" w:sz="4" w:space="0" w:color="auto"/>
            </w:tcBorders>
            <w:shd w:val="clear" w:color="auto" w:fill="DBE5F1" w:themeFill="accent1" w:themeFillTint="33"/>
          </w:tcPr>
          <w:p w14:paraId="3C04ED1F" w14:textId="77777777" w:rsidR="00131729" w:rsidRPr="009C76CA" w:rsidRDefault="00131729" w:rsidP="004F6C5B">
            <w:pPr>
              <w:spacing w:after="0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  <w:p w14:paraId="240995B4" w14:textId="77777777" w:rsidR="00131729" w:rsidRPr="009C76CA" w:rsidRDefault="00131729" w:rsidP="004F6C5B">
            <w:pPr>
              <w:spacing w:after="0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  <w:p w14:paraId="1F5F8DAE" w14:textId="77777777" w:rsidR="004F6DFC" w:rsidRDefault="009C006A" w:rsidP="003844C7">
            <w:pPr>
              <w:spacing w:after="0"/>
              <w:jc w:val="center"/>
              <w:rPr>
                <w:rFonts w:cs="Arial"/>
                <w:b/>
                <w:color w:val="auto"/>
                <w:sz w:val="24"/>
                <w:szCs w:val="24"/>
              </w:rPr>
            </w:pPr>
            <w:r w:rsidRPr="009C76CA">
              <w:rPr>
                <w:rFonts w:cs="Arial"/>
                <w:b/>
                <w:color w:val="auto"/>
                <w:sz w:val="24"/>
                <w:szCs w:val="24"/>
              </w:rPr>
              <w:t xml:space="preserve">Zavarovanje </w:t>
            </w:r>
            <w:r w:rsidR="003844C7">
              <w:rPr>
                <w:rFonts w:cs="Arial"/>
                <w:b/>
                <w:color w:val="auto"/>
                <w:sz w:val="24"/>
                <w:szCs w:val="24"/>
              </w:rPr>
              <w:t>oseb, premoženja</w:t>
            </w:r>
            <w:r w:rsidR="001227DA">
              <w:rPr>
                <w:rFonts w:cs="Arial"/>
                <w:b/>
                <w:color w:val="auto"/>
                <w:sz w:val="24"/>
                <w:szCs w:val="24"/>
              </w:rPr>
              <w:t xml:space="preserve">, </w:t>
            </w:r>
            <w:r w:rsidR="003844C7">
              <w:rPr>
                <w:rFonts w:cs="Arial"/>
                <w:b/>
                <w:color w:val="auto"/>
                <w:sz w:val="24"/>
                <w:szCs w:val="24"/>
              </w:rPr>
              <w:t>premoženjskih interesov</w:t>
            </w:r>
            <w:r w:rsidR="001227DA">
              <w:rPr>
                <w:rFonts w:cs="Arial"/>
                <w:b/>
                <w:color w:val="auto"/>
                <w:sz w:val="24"/>
                <w:szCs w:val="24"/>
              </w:rPr>
              <w:t xml:space="preserve">, odgovornosti </w:t>
            </w:r>
          </w:p>
          <w:p w14:paraId="35157D9F" w14:textId="1712E428" w:rsidR="00131729" w:rsidRPr="009C76CA" w:rsidRDefault="001227DA" w:rsidP="003844C7">
            <w:pPr>
              <w:spacing w:after="0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b/>
                <w:color w:val="auto"/>
                <w:sz w:val="24"/>
                <w:szCs w:val="24"/>
              </w:rPr>
              <w:t>in drugih tveganj</w:t>
            </w:r>
            <w:r w:rsidR="003844C7">
              <w:rPr>
                <w:rFonts w:cs="Arial"/>
                <w:b/>
                <w:color w:val="auto"/>
                <w:sz w:val="24"/>
                <w:szCs w:val="24"/>
              </w:rPr>
              <w:t xml:space="preserve"> D.S.U., d.o.o.</w:t>
            </w:r>
            <w:r w:rsidR="004F6DFC">
              <w:rPr>
                <w:rFonts w:cs="Arial"/>
                <w:b/>
                <w:color w:val="auto"/>
                <w:sz w:val="24"/>
                <w:szCs w:val="24"/>
              </w:rPr>
              <w:t xml:space="preserve"> v obdobju od 1. 1. 2020 do 31. 12. 2023</w:t>
            </w:r>
          </w:p>
          <w:p w14:paraId="71DF8BEC" w14:textId="77777777" w:rsidR="00131729" w:rsidRPr="009C76CA" w:rsidRDefault="00131729" w:rsidP="004F6C5B">
            <w:pPr>
              <w:spacing w:after="0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  <w:p w14:paraId="1481061F" w14:textId="77777777" w:rsidR="009C006A" w:rsidRPr="009C76CA" w:rsidRDefault="009C006A" w:rsidP="004F6C5B">
            <w:pPr>
              <w:spacing w:after="0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</w:tr>
    </w:tbl>
    <w:p w14:paraId="0B824BD7" w14:textId="4ABABFF1" w:rsidR="009C76CA" w:rsidRPr="009C76CA" w:rsidRDefault="00131729" w:rsidP="004F6C5B">
      <w:pPr>
        <w:spacing w:after="0"/>
        <w:jc w:val="center"/>
        <w:rPr>
          <w:rFonts w:cs="Arial"/>
          <w:color w:val="auto"/>
          <w:sz w:val="24"/>
          <w:szCs w:val="24"/>
        </w:rPr>
      </w:pPr>
      <w:r w:rsidRPr="009C76CA">
        <w:rPr>
          <w:rFonts w:cs="Arial"/>
          <w:color w:val="auto"/>
          <w:sz w:val="24"/>
          <w:szCs w:val="24"/>
        </w:rPr>
        <w:t xml:space="preserve">po </w:t>
      </w:r>
      <w:r w:rsidR="00164FD1">
        <w:rPr>
          <w:rFonts w:cs="Arial"/>
          <w:color w:val="auto"/>
          <w:sz w:val="24"/>
          <w:szCs w:val="24"/>
        </w:rPr>
        <w:t>konkurenčnem</w:t>
      </w:r>
      <w:r w:rsidR="00BB0853" w:rsidRPr="009C76CA">
        <w:rPr>
          <w:rFonts w:cs="Arial"/>
          <w:color w:val="auto"/>
          <w:sz w:val="24"/>
          <w:szCs w:val="24"/>
        </w:rPr>
        <w:t xml:space="preserve"> postopku</w:t>
      </w:r>
      <w:r w:rsidR="00277C08" w:rsidRPr="009C76CA">
        <w:rPr>
          <w:rFonts w:cs="Arial"/>
          <w:color w:val="auto"/>
          <w:sz w:val="24"/>
          <w:szCs w:val="24"/>
        </w:rPr>
        <w:t xml:space="preserve"> </w:t>
      </w:r>
      <w:r w:rsidR="00164FD1">
        <w:rPr>
          <w:rFonts w:cs="Arial"/>
          <w:color w:val="auto"/>
          <w:sz w:val="24"/>
          <w:szCs w:val="24"/>
        </w:rPr>
        <w:t>s pogajanji</w:t>
      </w:r>
    </w:p>
    <w:p w14:paraId="19B41001" w14:textId="77777777" w:rsidR="00131729" w:rsidRPr="009C76CA" w:rsidRDefault="00131729" w:rsidP="004F6C5B">
      <w:pPr>
        <w:spacing w:after="0"/>
        <w:rPr>
          <w:rFonts w:cs="Arial"/>
          <w:color w:val="auto"/>
          <w:sz w:val="24"/>
          <w:szCs w:val="24"/>
        </w:rPr>
      </w:pPr>
    </w:p>
    <w:p w14:paraId="2BD6A33F" w14:textId="77777777" w:rsidR="00131729" w:rsidRPr="009C76CA" w:rsidRDefault="00131729" w:rsidP="004F6C5B">
      <w:pPr>
        <w:spacing w:after="0"/>
        <w:rPr>
          <w:rFonts w:cs="Arial"/>
          <w:color w:val="auto"/>
          <w:sz w:val="24"/>
          <w:szCs w:val="24"/>
        </w:rPr>
      </w:pPr>
    </w:p>
    <w:p w14:paraId="64417A28" w14:textId="77777777" w:rsidR="00131729" w:rsidRPr="009C76CA" w:rsidRDefault="00131729" w:rsidP="004F6C5B">
      <w:pPr>
        <w:spacing w:after="0"/>
        <w:rPr>
          <w:rFonts w:cs="Arial"/>
          <w:color w:val="auto"/>
          <w:sz w:val="24"/>
          <w:szCs w:val="24"/>
        </w:rPr>
      </w:pPr>
    </w:p>
    <w:p w14:paraId="3EF83B4E" w14:textId="77777777" w:rsidR="00131729" w:rsidRPr="009C76CA" w:rsidRDefault="00131729" w:rsidP="004F6C5B">
      <w:pPr>
        <w:spacing w:after="0"/>
        <w:rPr>
          <w:rFonts w:cs="Arial"/>
          <w:color w:val="auto"/>
          <w:sz w:val="24"/>
          <w:szCs w:val="24"/>
        </w:rPr>
      </w:pPr>
    </w:p>
    <w:p w14:paraId="5407F2F4" w14:textId="77777777" w:rsidR="00131729" w:rsidRPr="009C76CA" w:rsidRDefault="00131729" w:rsidP="004F6C5B">
      <w:pPr>
        <w:spacing w:after="0"/>
        <w:rPr>
          <w:rFonts w:cs="Arial"/>
          <w:color w:val="auto"/>
          <w:sz w:val="24"/>
          <w:szCs w:val="24"/>
        </w:rPr>
      </w:pPr>
    </w:p>
    <w:tbl>
      <w:tblPr>
        <w:tblW w:w="9462" w:type="dxa"/>
        <w:tblInd w:w="-106" w:type="dxa"/>
        <w:tblLook w:val="00A0" w:firstRow="1" w:lastRow="0" w:firstColumn="1" w:lastColumn="0" w:noHBand="0" w:noVBand="0"/>
      </w:tblPr>
      <w:tblGrid>
        <w:gridCol w:w="4075"/>
        <w:gridCol w:w="5387"/>
      </w:tblGrid>
      <w:tr w:rsidR="00D620D3" w:rsidRPr="009C76CA" w14:paraId="05E31DA2" w14:textId="77777777" w:rsidTr="00D97A93">
        <w:trPr>
          <w:cantSplit/>
          <w:trHeight w:val="786"/>
        </w:trPr>
        <w:tc>
          <w:tcPr>
            <w:tcW w:w="4075" w:type="dxa"/>
          </w:tcPr>
          <w:p w14:paraId="01A2F700" w14:textId="77777777" w:rsidR="00D620D3" w:rsidRPr="009C76CA" w:rsidRDefault="00D620D3" w:rsidP="00D97A93">
            <w:pPr>
              <w:spacing w:after="0"/>
              <w:jc w:val="right"/>
              <w:rPr>
                <w:rFonts w:cs="Arial"/>
                <w:b/>
                <w:bCs/>
                <w:color w:val="auto"/>
                <w:sz w:val="24"/>
                <w:szCs w:val="24"/>
              </w:rPr>
            </w:pPr>
            <w:r w:rsidRPr="009C76CA">
              <w:rPr>
                <w:rFonts w:cs="Arial"/>
                <w:b/>
                <w:bCs/>
                <w:color w:val="auto"/>
                <w:sz w:val="24"/>
                <w:szCs w:val="24"/>
              </w:rPr>
              <w:t>NAROČNIK</w:t>
            </w:r>
          </w:p>
        </w:tc>
        <w:tc>
          <w:tcPr>
            <w:tcW w:w="5387" w:type="dxa"/>
            <w:shd w:val="clear" w:color="auto" w:fill="auto"/>
          </w:tcPr>
          <w:p w14:paraId="63EA75AB" w14:textId="77777777" w:rsidR="00D620D3" w:rsidRPr="009C76CA" w:rsidRDefault="00D620D3" w:rsidP="00D97A93">
            <w:pPr>
              <w:pStyle w:val="WW-BodyText2"/>
              <w:spacing w:after="0" w:line="276" w:lineRule="auto"/>
              <w:jc w:val="left"/>
              <w:rPr>
                <w:rFonts w:ascii="Cambria" w:hAnsi="Cambria" w:cs="Arial"/>
                <w:b w:val="0"/>
                <w:sz w:val="24"/>
              </w:rPr>
            </w:pPr>
            <w:r w:rsidRPr="009C76CA">
              <w:rPr>
                <w:rFonts w:ascii="Cambria" w:hAnsi="Cambria" w:cs="Arial"/>
                <w:b w:val="0"/>
                <w:sz w:val="24"/>
              </w:rPr>
              <w:t>D.S.U., družba za svetovanje in upravljanje, d.o.o.</w:t>
            </w:r>
          </w:p>
          <w:p w14:paraId="34B10394" w14:textId="77777777" w:rsidR="00D620D3" w:rsidRPr="009C76CA" w:rsidRDefault="00D620D3" w:rsidP="00D97A93">
            <w:pPr>
              <w:pStyle w:val="WW-BodyText2"/>
              <w:spacing w:after="0" w:line="276" w:lineRule="auto"/>
              <w:jc w:val="left"/>
              <w:rPr>
                <w:rFonts w:ascii="Cambria" w:hAnsi="Cambria" w:cs="Arial"/>
                <w:b w:val="0"/>
                <w:sz w:val="24"/>
              </w:rPr>
            </w:pPr>
            <w:r w:rsidRPr="009C76CA">
              <w:rPr>
                <w:rFonts w:ascii="Cambria" w:hAnsi="Cambria" w:cs="Arial"/>
                <w:b w:val="0"/>
                <w:sz w:val="24"/>
              </w:rPr>
              <w:t>Dunajska cesta 160, 1000 Ljubljana</w:t>
            </w:r>
          </w:p>
        </w:tc>
      </w:tr>
      <w:tr w:rsidR="00131729" w:rsidRPr="009C76CA" w14:paraId="3E1203CF" w14:textId="77777777" w:rsidTr="003649CA">
        <w:trPr>
          <w:cantSplit/>
          <w:trHeight w:val="788"/>
        </w:trPr>
        <w:tc>
          <w:tcPr>
            <w:tcW w:w="4075" w:type="dxa"/>
          </w:tcPr>
          <w:p w14:paraId="3BCC1548" w14:textId="77777777" w:rsidR="00131729" w:rsidRPr="009C76CA" w:rsidRDefault="009E76E9" w:rsidP="00D97A93">
            <w:pPr>
              <w:spacing w:after="0"/>
              <w:jc w:val="right"/>
              <w:rPr>
                <w:rFonts w:cs="Arial"/>
                <w:b/>
                <w:bCs/>
                <w:color w:val="auto"/>
                <w:sz w:val="24"/>
                <w:szCs w:val="24"/>
              </w:rPr>
            </w:pPr>
            <w:r w:rsidRPr="009C76CA">
              <w:rPr>
                <w:rFonts w:cs="Arial"/>
                <w:b/>
                <w:bCs/>
                <w:color w:val="auto"/>
                <w:sz w:val="24"/>
                <w:szCs w:val="24"/>
              </w:rPr>
              <w:t>NASLOV JAVNEGA NAROČILA</w:t>
            </w:r>
          </w:p>
        </w:tc>
        <w:tc>
          <w:tcPr>
            <w:tcW w:w="5387" w:type="dxa"/>
            <w:shd w:val="clear" w:color="auto" w:fill="auto"/>
          </w:tcPr>
          <w:p w14:paraId="1F5940A7" w14:textId="28CBBA6F" w:rsidR="00131729" w:rsidRPr="009C76CA" w:rsidRDefault="003844C7" w:rsidP="004F6DFC">
            <w:pPr>
              <w:pStyle w:val="WW-BodyText2"/>
              <w:spacing w:after="0"/>
              <w:jc w:val="both"/>
              <w:rPr>
                <w:rFonts w:ascii="Cambria" w:hAnsi="Cambria" w:cs="Arial"/>
                <w:b w:val="0"/>
                <w:sz w:val="24"/>
              </w:rPr>
            </w:pPr>
            <w:r>
              <w:rPr>
                <w:rFonts w:ascii="Cambria" w:hAnsi="Cambria" w:cs="Arial"/>
                <w:b w:val="0"/>
                <w:sz w:val="24"/>
              </w:rPr>
              <w:t>Zavarovanje oseb, premoženja</w:t>
            </w:r>
            <w:r w:rsidR="001227DA">
              <w:rPr>
                <w:rFonts w:ascii="Cambria" w:hAnsi="Cambria" w:cs="Arial"/>
                <w:b w:val="0"/>
                <w:sz w:val="24"/>
              </w:rPr>
              <w:t>,</w:t>
            </w:r>
            <w:r>
              <w:rPr>
                <w:rFonts w:ascii="Cambria" w:hAnsi="Cambria" w:cs="Arial"/>
                <w:b w:val="0"/>
                <w:sz w:val="24"/>
              </w:rPr>
              <w:t xml:space="preserve"> premoženjskih interesov</w:t>
            </w:r>
            <w:r w:rsidR="001227DA">
              <w:rPr>
                <w:rFonts w:ascii="Cambria" w:hAnsi="Cambria" w:cs="Arial"/>
                <w:b w:val="0"/>
                <w:sz w:val="24"/>
              </w:rPr>
              <w:t>, odgovornosti in drugih tveganj</w:t>
            </w:r>
            <w:r>
              <w:rPr>
                <w:rFonts w:ascii="Cambria" w:hAnsi="Cambria" w:cs="Arial"/>
                <w:b w:val="0"/>
                <w:sz w:val="24"/>
              </w:rPr>
              <w:t xml:space="preserve"> D.S.U., d.o.o.</w:t>
            </w:r>
            <w:r w:rsidR="004F6DFC">
              <w:rPr>
                <w:rFonts w:ascii="Cambria" w:hAnsi="Cambria" w:cs="Arial"/>
                <w:b w:val="0"/>
                <w:sz w:val="24"/>
              </w:rPr>
              <w:t xml:space="preserve"> </w:t>
            </w:r>
            <w:r w:rsidR="004F6DFC" w:rsidRPr="004F6DFC">
              <w:rPr>
                <w:rFonts w:ascii="Cambria" w:hAnsi="Cambria" w:cs="Arial"/>
                <w:b w:val="0"/>
                <w:sz w:val="24"/>
              </w:rPr>
              <w:t>v obdobju od 1. 1. 2020 do 31. 12. 2023</w:t>
            </w:r>
          </w:p>
        </w:tc>
      </w:tr>
      <w:tr w:rsidR="00E9347E" w:rsidRPr="009C76CA" w14:paraId="29E7707B" w14:textId="77777777" w:rsidTr="004F6DFC">
        <w:trPr>
          <w:cantSplit/>
          <w:trHeight w:val="567"/>
        </w:trPr>
        <w:tc>
          <w:tcPr>
            <w:tcW w:w="4075" w:type="dxa"/>
            <w:vAlign w:val="center"/>
          </w:tcPr>
          <w:p w14:paraId="5428FE6E" w14:textId="77777777" w:rsidR="00131729" w:rsidRPr="009C76CA" w:rsidRDefault="00131729" w:rsidP="004F6DFC">
            <w:pPr>
              <w:spacing w:after="0"/>
              <w:jc w:val="right"/>
              <w:rPr>
                <w:rFonts w:cs="Arial"/>
                <w:b/>
                <w:bCs/>
                <w:color w:val="auto"/>
                <w:sz w:val="24"/>
                <w:szCs w:val="24"/>
              </w:rPr>
            </w:pPr>
            <w:r w:rsidRPr="009C76CA">
              <w:rPr>
                <w:rFonts w:cs="Arial"/>
                <w:b/>
                <w:bCs/>
                <w:color w:val="auto"/>
                <w:sz w:val="24"/>
                <w:szCs w:val="24"/>
              </w:rPr>
              <w:t>VRSTA JAVNEGA NAROČILA</w:t>
            </w:r>
          </w:p>
        </w:tc>
        <w:tc>
          <w:tcPr>
            <w:tcW w:w="5387" w:type="dxa"/>
            <w:vAlign w:val="center"/>
          </w:tcPr>
          <w:p w14:paraId="43B5A0D2" w14:textId="3C72A1B2" w:rsidR="006338BC" w:rsidRPr="009C76CA" w:rsidRDefault="00131729" w:rsidP="004F6DFC">
            <w:pPr>
              <w:spacing w:after="0"/>
              <w:rPr>
                <w:rFonts w:cs="Arial"/>
                <w:color w:val="auto"/>
                <w:sz w:val="24"/>
                <w:szCs w:val="24"/>
              </w:rPr>
            </w:pPr>
            <w:r w:rsidRPr="009C76CA">
              <w:rPr>
                <w:rFonts w:cs="Arial"/>
                <w:color w:val="auto"/>
                <w:sz w:val="24"/>
                <w:szCs w:val="24"/>
              </w:rPr>
              <w:t xml:space="preserve">Javno naročilo </w:t>
            </w:r>
            <w:r w:rsidR="009C006A" w:rsidRPr="009C76CA">
              <w:rPr>
                <w:rFonts w:cs="Arial"/>
                <w:color w:val="auto"/>
                <w:sz w:val="24"/>
                <w:szCs w:val="24"/>
              </w:rPr>
              <w:t>storitev</w:t>
            </w:r>
          </w:p>
        </w:tc>
      </w:tr>
      <w:tr w:rsidR="00E9347E" w:rsidRPr="009C76CA" w14:paraId="4D8059C9" w14:textId="77777777" w:rsidTr="002801B3">
        <w:trPr>
          <w:cantSplit/>
          <w:trHeight w:val="862"/>
        </w:trPr>
        <w:tc>
          <w:tcPr>
            <w:tcW w:w="4075" w:type="dxa"/>
          </w:tcPr>
          <w:p w14:paraId="2ED2F082" w14:textId="57047AEB" w:rsidR="00131729" w:rsidRPr="009C76CA" w:rsidRDefault="00C31BB5" w:rsidP="00D97A93">
            <w:pPr>
              <w:spacing w:after="0"/>
              <w:jc w:val="right"/>
              <w:rPr>
                <w:rFonts w:cs="Arial"/>
                <w:b/>
                <w:bCs/>
                <w:color w:val="auto"/>
                <w:sz w:val="24"/>
                <w:szCs w:val="24"/>
              </w:rPr>
            </w:pPr>
            <w:r w:rsidRPr="009C76CA">
              <w:rPr>
                <w:rFonts w:cs="Arial"/>
                <w:b/>
                <w:bCs/>
                <w:color w:val="auto"/>
                <w:sz w:val="24"/>
                <w:szCs w:val="24"/>
              </w:rPr>
              <w:t>ŠTEVILKA JAVNEGA NAROČILA</w:t>
            </w:r>
          </w:p>
        </w:tc>
        <w:tc>
          <w:tcPr>
            <w:tcW w:w="5387" w:type="dxa"/>
          </w:tcPr>
          <w:p w14:paraId="02B19426" w14:textId="296CBC5E" w:rsidR="001D1B02" w:rsidRDefault="00C90366" w:rsidP="00D97A93">
            <w:pPr>
              <w:spacing w:after="0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 xml:space="preserve">sklop št. 1: </w:t>
            </w:r>
            <w:r w:rsidR="00C31BB5" w:rsidRPr="009C76CA">
              <w:rPr>
                <w:rFonts w:cs="Arial"/>
                <w:color w:val="auto"/>
                <w:sz w:val="24"/>
                <w:szCs w:val="24"/>
              </w:rPr>
              <w:t>403/1</w:t>
            </w:r>
            <w:r w:rsidR="003844C7">
              <w:rPr>
                <w:rFonts w:cs="Arial"/>
                <w:color w:val="auto"/>
                <w:sz w:val="24"/>
                <w:szCs w:val="24"/>
              </w:rPr>
              <w:t>9</w:t>
            </w:r>
            <w:r w:rsidR="00C31BB5" w:rsidRPr="009C76CA">
              <w:rPr>
                <w:rFonts w:cs="Arial"/>
                <w:color w:val="auto"/>
                <w:sz w:val="24"/>
                <w:szCs w:val="24"/>
              </w:rPr>
              <w:t>-</w:t>
            </w:r>
            <w:r w:rsidR="004F6DFC">
              <w:rPr>
                <w:rFonts w:cs="Arial"/>
                <w:color w:val="auto"/>
                <w:sz w:val="24"/>
                <w:szCs w:val="24"/>
              </w:rPr>
              <w:t>413</w:t>
            </w:r>
          </w:p>
          <w:p w14:paraId="6E7B5BDA" w14:textId="0D20EE6F" w:rsidR="00C90366" w:rsidRDefault="00C90366" w:rsidP="00D97A93">
            <w:pPr>
              <w:spacing w:after="0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sklop št. 2: 403/1</w:t>
            </w:r>
            <w:r w:rsidR="003844C7">
              <w:rPr>
                <w:rFonts w:cs="Arial"/>
                <w:color w:val="auto"/>
                <w:sz w:val="24"/>
                <w:szCs w:val="24"/>
              </w:rPr>
              <w:t>9</w:t>
            </w:r>
            <w:r>
              <w:rPr>
                <w:rFonts w:cs="Arial"/>
                <w:color w:val="auto"/>
                <w:sz w:val="24"/>
                <w:szCs w:val="24"/>
              </w:rPr>
              <w:t>-</w:t>
            </w:r>
            <w:r w:rsidR="004F6DFC">
              <w:rPr>
                <w:rFonts w:cs="Arial"/>
                <w:color w:val="auto"/>
                <w:sz w:val="24"/>
                <w:szCs w:val="24"/>
              </w:rPr>
              <w:t>414</w:t>
            </w:r>
          </w:p>
          <w:p w14:paraId="509D1B2F" w14:textId="0A5ADB81" w:rsidR="003844C7" w:rsidRDefault="003844C7" w:rsidP="00D97A93">
            <w:pPr>
              <w:spacing w:after="0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sklop št. 3: 403/19-</w:t>
            </w:r>
            <w:r w:rsidR="004F6DFC">
              <w:rPr>
                <w:rFonts w:cs="Arial"/>
                <w:color w:val="auto"/>
                <w:sz w:val="24"/>
                <w:szCs w:val="24"/>
              </w:rPr>
              <w:t>415</w:t>
            </w:r>
          </w:p>
          <w:p w14:paraId="6D616C30" w14:textId="36B6C06E" w:rsidR="000E0213" w:rsidRPr="009C76CA" w:rsidRDefault="000E0213" w:rsidP="004F6DFC">
            <w:pPr>
              <w:spacing w:after="0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sklop št. 4: 403/19-</w:t>
            </w:r>
            <w:r w:rsidR="004F6DFC">
              <w:rPr>
                <w:rFonts w:cs="Arial"/>
                <w:color w:val="auto"/>
                <w:sz w:val="24"/>
                <w:szCs w:val="24"/>
              </w:rPr>
              <w:t>416</w:t>
            </w:r>
          </w:p>
        </w:tc>
      </w:tr>
      <w:tr w:rsidR="00131729" w:rsidRPr="009C76CA" w14:paraId="30114DDA" w14:textId="77777777" w:rsidTr="003844C7">
        <w:trPr>
          <w:cantSplit/>
          <w:trHeight w:val="567"/>
        </w:trPr>
        <w:tc>
          <w:tcPr>
            <w:tcW w:w="4075" w:type="dxa"/>
            <w:vAlign w:val="center"/>
          </w:tcPr>
          <w:p w14:paraId="500140AC" w14:textId="77777777" w:rsidR="00131729" w:rsidRPr="009C76CA" w:rsidRDefault="00131729" w:rsidP="003844C7">
            <w:pPr>
              <w:spacing w:after="0"/>
              <w:jc w:val="right"/>
              <w:rPr>
                <w:rFonts w:cs="Arial"/>
                <w:b/>
                <w:bCs/>
                <w:color w:val="auto"/>
                <w:sz w:val="24"/>
                <w:szCs w:val="24"/>
              </w:rPr>
            </w:pPr>
            <w:r w:rsidRPr="009C76CA">
              <w:rPr>
                <w:rFonts w:cs="Arial"/>
                <w:b/>
                <w:bCs/>
                <w:color w:val="auto"/>
                <w:sz w:val="24"/>
                <w:szCs w:val="24"/>
              </w:rPr>
              <w:t>DATUM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5B1AD95B" w14:textId="4CA4C3F9" w:rsidR="00131729" w:rsidRPr="009C76CA" w:rsidRDefault="004F6DFC" w:rsidP="004F6DFC">
            <w:pPr>
              <w:spacing w:after="0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30</w:t>
            </w:r>
            <w:r w:rsidR="00A455CA" w:rsidRPr="009C76CA">
              <w:rPr>
                <w:rFonts w:cs="Arial"/>
                <w:color w:val="auto"/>
                <w:sz w:val="24"/>
                <w:szCs w:val="24"/>
              </w:rPr>
              <w:t>.</w:t>
            </w:r>
            <w:r w:rsidR="00D620D3" w:rsidRPr="009C76CA">
              <w:rPr>
                <w:rFonts w:cs="Arial"/>
                <w:color w:val="auto"/>
                <w:sz w:val="24"/>
                <w:szCs w:val="24"/>
              </w:rPr>
              <w:t xml:space="preserve"> </w:t>
            </w:r>
            <w:r>
              <w:rPr>
                <w:rFonts w:cs="Arial"/>
                <w:color w:val="auto"/>
                <w:sz w:val="24"/>
                <w:szCs w:val="24"/>
              </w:rPr>
              <w:t>10</w:t>
            </w:r>
            <w:r w:rsidR="00202A87" w:rsidRPr="009C76CA">
              <w:rPr>
                <w:rFonts w:cs="Arial"/>
                <w:color w:val="auto"/>
                <w:sz w:val="24"/>
                <w:szCs w:val="24"/>
              </w:rPr>
              <w:t>.</w:t>
            </w:r>
            <w:r w:rsidR="00D620D3" w:rsidRPr="009C76CA">
              <w:rPr>
                <w:rFonts w:cs="Arial"/>
                <w:color w:val="auto"/>
                <w:sz w:val="24"/>
                <w:szCs w:val="24"/>
              </w:rPr>
              <w:t xml:space="preserve"> </w:t>
            </w:r>
            <w:r w:rsidR="00202A87" w:rsidRPr="009C76CA">
              <w:rPr>
                <w:rFonts w:cs="Arial"/>
                <w:color w:val="auto"/>
                <w:sz w:val="24"/>
                <w:szCs w:val="24"/>
              </w:rPr>
              <w:t>201</w:t>
            </w:r>
            <w:r w:rsidR="003844C7">
              <w:rPr>
                <w:rFonts w:cs="Arial"/>
                <w:color w:val="auto"/>
                <w:sz w:val="24"/>
                <w:szCs w:val="24"/>
              </w:rPr>
              <w:t>9</w:t>
            </w:r>
          </w:p>
        </w:tc>
      </w:tr>
    </w:tbl>
    <w:p w14:paraId="22E47D36" w14:textId="77777777" w:rsidR="00131729" w:rsidRPr="009C76CA" w:rsidRDefault="00131729" w:rsidP="004F6C5B">
      <w:pPr>
        <w:spacing w:after="0"/>
        <w:rPr>
          <w:rFonts w:ascii="Arial" w:hAnsi="Arial" w:cs="Arial"/>
          <w:color w:val="auto"/>
          <w:sz w:val="24"/>
          <w:szCs w:val="24"/>
        </w:rPr>
      </w:pPr>
      <w:r w:rsidRPr="009C76CA">
        <w:rPr>
          <w:rFonts w:ascii="Arial" w:hAnsi="Arial" w:cs="Arial"/>
          <w:color w:val="auto"/>
          <w:sz w:val="24"/>
          <w:szCs w:val="24"/>
        </w:rPr>
        <w:br w:type="page"/>
      </w:r>
    </w:p>
    <w:p w14:paraId="4CEF10BA" w14:textId="77777777" w:rsidR="00073ACC" w:rsidRDefault="00073ACC" w:rsidP="004F6C5B">
      <w:pPr>
        <w:spacing w:after="0"/>
        <w:rPr>
          <w:rFonts w:ascii="Arial" w:hAnsi="Arial" w:cs="Arial"/>
          <w:color w:val="auto"/>
          <w:lang w:eastAsia="zh-CN"/>
        </w:rPr>
        <w:sectPr w:rsidR="00073ACC" w:rsidSect="00A660CE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8" w:right="1418" w:bottom="1418" w:left="1418" w:header="708" w:footer="708" w:gutter="0"/>
          <w:cols w:space="708"/>
          <w:titlePg/>
        </w:sectPr>
      </w:pPr>
    </w:p>
    <w:p w14:paraId="33491650" w14:textId="20EA05D9" w:rsidR="00131729" w:rsidRPr="004F6C5B" w:rsidRDefault="004779CE" w:rsidP="004F6C5B">
      <w:pPr>
        <w:spacing w:after="0"/>
        <w:rPr>
          <w:rFonts w:ascii="Arial" w:hAnsi="Arial" w:cs="Arial"/>
          <w:color w:val="auto"/>
          <w:lang w:eastAsia="zh-CN"/>
        </w:rPr>
        <w:sectPr w:rsidR="00131729" w:rsidRPr="004F6C5B" w:rsidSect="00073ACC">
          <w:pgSz w:w="11906" w:h="16838" w:code="9"/>
          <w:pgMar w:top="1418" w:right="1418" w:bottom="1418" w:left="1418" w:header="708" w:footer="708" w:gutter="0"/>
          <w:cols w:space="708"/>
          <w:titlePg/>
        </w:sectPr>
      </w:pPr>
      <w:r>
        <w:rPr>
          <w:noProof/>
          <w:lang w:eastAsia="sl-SI"/>
        </w:rPr>
        <w:lastRenderedPageBreak/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88A2317" wp14:editId="609802C8">
                <wp:simplePos x="0" y="0"/>
                <wp:positionH relativeFrom="margin">
                  <wp:align>left</wp:align>
                </wp:positionH>
                <wp:positionV relativeFrom="paragraph">
                  <wp:posOffset>1731645</wp:posOffset>
                </wp:positionV>
                <wp:extent cx="7315200" cy="4029075"/>
                <wp:effectExtent l="0" t="0" r="0" b="9525"/>
                <wp:wrapNone/>
                <wp:docPr id="3" name="Peterokotni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15200" cy="4029075"/>
                        </a:xfrm>
                        <a:prstGeom prst="homePlate">
                          <a:avLst>
                            <a:gd name="adj" fmla="val 50008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7BFC8" w14:textId="77777777" w:rsidR="004F6DFC" w:rsidRDefault="004F6DFC" w:rsidP="00D97A93">
                            <w:pPr>
                              <w:pStyle w:val="Naslov"/>
                            </w:pPr>
                            <w:r>
                              <w:t>B</w:t>
                            </w:r>
                            <w:r w:rsidRPr="008B496A">
                              <w:t xml:space="preserve">) </w:t>
                            </w:r>
                            <w:r>
                              <w:t>OBRAZCI</w:t>
                            </w:r>
                          </w:p>
                          <w:p w14:paraId="253E2853" w14:textId="77777777" w:rsidR="004F6DFC" w:rsidRDefault="004F6DFC" w:rsidP="00D97A93"/>
                          <w:p w14:paraId="18F6FC9E" w14:textId="77777777" w:rsidR="004F6DFC" w:rsidRDefault="004F6DFC" w:rsidP="00D97A93"/>
                          <w:tbl>
                            <w:tblPr>
                              <w:tblW w:w="9462" w:type="dxa"/>
                              <w:tblInd w:w="-106" w:type="dxa"/>
                              <w:tblLook w:val="00A0" w:firstRow="1" w:lastRow="0" w:firstColumn="1" w:lastColumn="0" w:noHBand="0" w:noVBand="0"/>
                            </w:tblPr>
                            <w:tblGrid>
                              <w:gridCol w:w="4075"/>
                              <w:gridCol w:w="5387"/>
                            </w:tblGrid>
                            <w:tr w:rsidR="004F6DFC" w:rsidRPr="009C76CA" w14:paraId="16640835" w14:textId="77777777" w:rsidTr="00535B89">
                              <w:trPr>
                                <w:cantSplit/>
                                <w:trHeight w:val="786"/>
                              </w:trPr>
                              <w:tc>
                                <w:tcPr>
                                  <w:tcW w:w="4075" w:type="dxa"/>
                                </w:tcPr>
                                <w:p w14:paraId="7B64815A" w14:textId="77777777" w:rsidR="004F6DFC" w:rsidRPr="009C76CA" w:rsidRDefault="004F6DFC" w:rsidP="003649CA">
                                  <w:pPr>
                                    <w:spacing w:after="0"/>
                                    <w:jc w:val="right"/>
                                    <w:rPr>
                                      <w:rFonts w:cs="Arial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 w:rsidRPr="009C76CA">
                                    <w:rPr>
                                      <w:rFonts w:cs="Arial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</w:rPr>
                                    <w:t>NAROČNIK</w:t>
                                  </w:r>
                                </w:p>
                              </w:tc>
                              <w:tc>
                                <w:tcPr>
                                  <w:tcW w:w="5387" w:type="dxa"/>
                                  <w:shd w:val="clear" w:color="auto" w:fill="auto"/>
                                </w:tcPr>
                                <w:p w14:paraId="59C35480" w14:textId="77777777" w:rsidR="004F6DFC" w:rsidRPr="009C76CA" w:rsidRDefault="004F6DFC" w:rsidP="003649CA">
                                  <w:pPr>
                                    <w:pStyle w:val="WW-BodyText2"/>
                                    <w:spacing w:after="0" w:line="276" w:lineRule="auto"/>
                                    <w:jc w:val="left"/>
                                    <w:rPr>
                                      <w:rFonts w:ascii="Cambria" w:hAnsi="Cambria" w:cs="Arial"/>
                                      <w:b w:val="0"/>
                                      <w:sz w:val="24"/>
                                    </w:rPr>
                                  </w:pPr>
                                  <w:r w:rsidRPr="009C76CA">
                                    <w:rPr>
                                      <w:rFonts w:ascii="Cambria" w:hAnsi="Cambria" w:cs="Arial"/>
                                      <w:b w:val="0"/>
                                      <w:sz w:val="24"/>
                                    </w:rPr>
                                    <w:t>D.S.U., družba za svetovanje in upravljanje, d.o.o.</w:t>
                                  </w:r>
                                </w:p>
                                <w:p w14:paraId="358DA79D" w14:textId="77777777" w:rsidR="004F6DFC" w:rsidRPr="009C76CA" w:rsidRDefault="004F6DFC" w:rsidP="003649CA">
                                  <w:pPr>
                                    <w:pStyle w:val="WW-BodyText2"/>
                                    <w:spacing w:after="0" w:line="276" w:lineRule="auto"/>
                                    <w:jc w:val="left"/>
                                    <w:rPr>
                                      <w:rFonts w:ascii="Cambria" w:hAnsi="Cambria" w:cs="Arial"/>
                                      <w:b w:val="0"/>
                                      <w:sz w:val="24"/>
                                    </w:rPr>
                                  </w:pPr>
                                  <w:r w:rsidRPr="009C76CA">
                                    <w:rPr>
                                      <w:rFonts w:ascii="Cambria" w:hAnsi="Cambria" w:cs="Arial"/>
                                      <w:b w:val="0"/>
                                      <w:sz w:val="24"/>
                                    </w:rPr>
                                    <w:t>Dunajska cesta 160, 1000 Ljubljana</w:t>
                                  </w:r>
                                </w:p>
                              </w:tc>
                            </w:tr>
                            <w:tr w:rsidR="004F6DFC" w:rsidRPr="009C76CA" w14:paraId="176D1D0B" w14:textId="77777777" w:rsidTr="00535B89">
                              <w:trPr>
                                <w:cantSplit/>
                                <w:trHeight w:val="788"/>
                              </w:trPr>
                              <w:tc>
                                <w:tcPr>
                                  <w:tcW w:w="4075" w:type="dxa"/>
                                </w:tcPr>
                                <w:p w14:paraId="169B8863" w14:textId="77777777" w:rsidR="004F6DFC" w:rsidRPr="009C76CA" w:rsidRDefault="004F6DFC" w:rsidP="003649CA">
                                  <w:pPr>
                                    <w:spacing w:after="0"/>
                                    <w:jc w:val="right"/>
                                    <w:rPr>
                                      <w:rFonts w:cs="Arial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 w:rsidRPr="009C76CA">
                                    <w:rPr>
                                      <w:rFonts w:cs="Arial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</w:rPr>
                                    <w:t>NASLOV JAVNEGA NAROČILA</w:t>
                                  </w:r>
                                </w:p>
                              </w:tc>
                              <w:tc>
                                <w:tcPr>
                                  <w:tcW w:w="5387" w:type="dxa"/>
                                  <w:shd w:val="clear" w:color="auto" w:fill="auto"/>
                                </w:tcPr>
                                <w:p w14:paraId="67CBFB1B" w14:textId="0DDDAEBD" w:rsidR="004F6DFC" w:rsidRPr="009C76CA" w:rsidRDefault="004F6DFC" w:rsidP="00CA588A">
                                  <w:pPr>
                                    <w:pStyle w:val="WW-BodyText2"/>
                                    <w:spacing w:after="0"/>
                                    <w:jc w:val="left"/>
                                    <w:rPr>
                                      <w:rFonts w:ascii="Cambria" w:hAnsi="Cambria" w:cs="Arial"/>
                                      <w:b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Cambria" w:hAnsi="Cambria" w:cs="Arial"/>
                                      <w:b w:val="0"/>
                                      <w:sz w:val="24"/>
                                    </w:rPr>
                                    <w:t>Zavarovanje oseb, premoženja, premoženjskih interesov, odgovornosti in drugih tveganj D.S.U., d.o.o. v obdobju od 1. 1. 2020 do 31. 12. 2023</w:t>
                                  </w:r>
                                </w:p>
                              </w:tc>
                            </w:tr>
                            <w:tr w:rsidR="004F6DFC" w:rsidRPr="009C76CA" w14:paraId="41A5698D" w14:textId="77777777" w:rsidTr="004F6DFC">
                              <w:trPr>
                                <w:cantSplit/>
                                <w:trHeight w:val="567"/>
                              </w:trPr>
                              <w:tc>
                                <w:tcPr>
                                  <w:tcW w:w="4075" w:type="dxa"/>
                                  <w:vAlign w:val="center"/>
                                </w:tcPr>
                                <w:p w14:paraId="4FFFE77E" w14:textId="77777777" w:rsidR="004F6DFC" w:rsidRPr="009C76CA" w:rsidRDefault="004F6DFC" w:rsidP="004F6DFC">
                                  <w:pPr>
                                    <w:spacing w:after="0"/>
                                    <w:jc w:val="right"/>
                                    <w:rPr>
                                      <w:rFonts w:cs="Arial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 w:rsidRPr="009C76CA">
                                    <w:rPr>
                                      <w:rFonts w:cs="Arial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</w:rPr>
                                    <w:t>VRSTA JAVNEGA NAROČILA</w:t>
                                  </w:r>
                                </w:p>
                              </w:tc>
                              <w:tc>
                                <w:tcPr>
                                  <w:tcW w:w="5387" w:type="dxa"/>
                                  <w:vAlign w:val="center"/>
                                </w:tcPr>
                                <w:p w14:paraId="2760A4F7" w14:textId="77777777" w:rsidR="004F6DFC" w:rsidRPr="009C76CA" w:rsidRDefault="004F6DFC" w:rsidP="004F6DFC">
                                  <w:pPr>
                                    <w:spacing w:after="0"/>
                                    <w:rPr>
                                      <w:rFonts w:cs="Arial"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 w:rsidRPr="009C76CA">
                                    <w:rPr>
                                      <w:rFonts w:cs="Arial"/>
                                      <w:color w:val="auto"/>
                                      <w:sz w:val="24"/>
                                      <w:szCs w:val="24"/>
                                    </w:rPr>
                                    <w:t>Javno naročilo storitev</w:t>
                                  </w:r>
                                </w:p>
                              </w:tc>
                            </w:tr>
                            <w:tr w:rsidR="004F6DFC" w:rsidRPr="009C76CA" w14:paraId="26DD768B" w14:textId="77777777" w:rsidTr="00535B89">
                              <w:trPr>
                                <w:cantSplit/>
                                <w:trHeight w:val="862"/>
                              </w:trPr>
                              <w:tc>
                                <w:tcPr>
                                  <w:tcW w:w="4075" w:type="dxa"/>
                                </w:tcPr>
                                <w:p w14:paraId="01CF2D8E" w14:textId="77777777" w:rsidR="004F6DFC" w:rsidRPr="009C76CA" w:rsidRDefault="004F6DFC" w:rsidP="003649CA">
                                  <w:pPr>
                                    <w:spacing w:after="0"/>
                                    <w:jc w:val="right"/>
                                    <w:rPr>
                                      <w:rFonts w:cs="Arial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 w:rsidRPr="009C76CA">
                                    <w:rPr>
                                      <w:rFonts w:cs="Arial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</w:rPr>
                                    <w:t>ŠTEVILKA JAVNEGA NAROČILA</w:t>
                                  </w:r>
                                </w:p>
                              </w:tc>
                              <w:tc>
                                <w:tcPr>
                                  <w:tcW w:w="5387" w:type="dxa"/>
                                </w:tcPr>
                                <w:p w14:paraId="04134036" w14:textId="77777777" w:rsidR="004F6DFC" w:rsidRDefault="004F6DFC" w:rsidP="003649CA">
                                  <w:pPr>
                                    <w:spacing w:after="0"/>
                                    <w:rPr>
                                      <w:rFonts w:cs="Arial"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auto"/>
                                      <w:sz w:val="24"/>
                                      <w:szCs w:val="24"/>
                                    </w:rPr>
                                    <w:t xml:space="preserve">sklop št. 1: </w:t>
                                  </w:r>
                                  <w:r w:rsidRPr="009C76CA">
                                    <w:rPr>
                                      <w:rFonts w:cs="Arial"/>
                                      <w:color w:val="auto"/>
                                      <w:sz w:val="24"/>
                                      <w:szCs w:val="24"/>
                                    </w:rPr>
                                    <w:t>403/1</w:t>
                                  </w:r>
                                  <w:r>
                                    <w:rPr>
                                      <w:rFonts w:cs="Arial"/>
                                      <w:color w:val="auto"/>
                                      <w:sz w:val="24"/>
                                      <w:szCs w:val="24"/>
                                    </w:rPr>
                                    <w:t>9</w:t>
                                  </w:r>
                                  <w:r w:rsidRPr="009C76CA">
                                    <w:rPr>
                                      <w:rFonts w:cs="Arial"/>
                                      <w:color w:val="auto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  <w:r>
                                    <w:rPr>
                                      <w:rFonts w:cs="Arial"/>
                                      <w:color w:val="auto"/>
                                      <w:sz w:val="24"/>
                                      <w:szCs w:val="24"/>
                                    </w:rPr>
                                    <w:t>346</w:t>
                                  </w:r>
                                </w:p>
                                <w:p w14:paraId="7192FDC1" w14:textId="77777777" w:rsidR="004F6DFC" w:rsidRDefault="004F6DFC" w:rsidP="003649CA">
                                  <w:pPr>
                                    <w:spacing w:after="0"/>
                                    <w:rPr>
                                      <w:rFonts w:cs="Arial"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auto"/>
                                      <w:sz w:val="24"/>
                                      <w:szCs w:val="24"/>
                                    </w:rPr>
                                    <w:t>sklop št. 2: 403/19-347</w:t>
                                  </w:r>
                                </w:p>
                                <w:p w14:paraId="0ACD5993" w14:textId="77777777" w:rsidR="004F6DFC" w:rsidRDefault="004F6DFC" w:rsidP="003649CA">
                                  <w:pPr>
                                    <w:spacing w:after="0"/>
                                    <w:rPr>
                                      <w:rFonts w:cs="Arial"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auto"/>
                                      <w:sz w:val="24"/>
                                      <w:szCs w:val="24"/>
                                    </w:rPr>
                                    <w:t>sklop št. 3: 403/19-348</w:t>
                                  </w:r>
                                </w:p>
                                <w:p w14:paraId="2F1DD768" w14:textId="02F214D4" w:rsidR="004F6DFC" w:rsidRPr="009C76CA" w:rsidRDefault="004F6DFC" w:rsidP="003649CA">
                                  <w:pPr>
                                    <w:spacing w:after="0"/>
                                    <w:rPr>
                                      <w:rFonts w:cs="Arial"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auto"/>
                                      <w:sz w:val="24"/>
                                      <w:szCs w:val="24"/>
                                    </w:rPr>
                                    <w:t>sklop št. 4: 403/19-357</w:t>
                                  </w:r>
                                </w:p>
                              </w:tc>
                            </w:tr>
                            <w:tr w:rsidR="004F6DFC" w:rsidRPr="009C76CA" w14:paraId="6DF6325D" w14:textId="77777777" w:rsidTr="00535B89">
                              <w:trPr>
                                <w:cantSplit/>
                                <w:trHeight w:val="567"/>
                              </w:trPr>
                              <w:tc>
                                <w:tcPr>
                                  <w:tcW w:w="4075" w:type="dxa"/>
                                  <w:vAlign w:val="center"/>
                                </w:tcPr>
                                <w:p w14:paraId="19196A18" w14:textId="77777777" w:rsidR="004F6DFC" w:rsidRPr="009C76CA" w:rsidRDefault="004F6DFC" w:rsidP="003649CA">
                                  <w:pPr>
                                    <w:spacing w:after="0"/>
                                    <w:jc w:val="right"/>
                                    <w:rPr>
                                      <w:rFonts w:cs="Arial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 w:rsidRPr="009C76CA">
                                    <w:rPr>
                                      <w:rFonts w:cs="Arial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</w:rPr>
                                    <w:t>DATUM</w:t>
                                  </w:r>
                                </w:p>
                              </w:tc>
                              <w:tc>
                                <w:tcPr>
                                  <w:tcW w:w="5387" w:type="dxa"/>
                                  <w:shd w:val="clear" w:color="auto" w:fill="auto"/>
                                  <w:vAlign w:val="center"/>
                                </w:tcPr>
                                <w:p w14:paraId="7F07EC03" w14:textId="439B4B33" w:rsidR="004F6DFC" w:rsidRPr="009C76CA" w:rsidRDefault="004F6DFC" w:rsidP="004F6DFC">
                                  <w:pPr>
                                    <w:spacing w:after="0"/>
                                    <w:rPr>
                                      <w:rFonts w:cs="Arial"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auto"/>
                                      <w:sz w:val="24"/>
                                      <w:szCs w:val="24"/>
                                    </w:rPr>
                                    <w:t>30</w:t>
                                  </w:r>
                                  <w:r w:rsidRPr="009C76CA">
                                    <w:rPr>
                                      <w:rFonts w:cs="Arial"/>
                                      <w:color w:val="auto"/>
                                      <w:sz w:val="24"/>
                                      <w:szCs w:val="24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cs="Arial"/>
                                      <w:color w:val="auto"/>
                                      <w:sz w:val="24"/>
                                      <w:szCs w:val="24"/>
                                    </w:rPr>
                                    <w:t>10</w:t>
                                  </w:r>
                                  <w:r w:rsidRPr="009C76CA">
                                    <w:rPr>
                                      <w:rFonts w:cs="Arial"/>
                                      <w:color w:val="auto"/>
                                      <w:sz w:val="24"/>
                                      <w:szCs w:val="24"/>
                                    </w:rPr>
                                    <w:t>. 201</w:t>
                                  </w:r>
                                  <w:r>
                                    <w:rPr>
                                      <w:rFonts w:cs="Arial"/>
                                      <w:color w:val="auto"/>
                                      <w:sz w:val="24"/>
                                      <w:szCs w:val="24"/>
                                    </w:rPr>
                                    <w:t>9</w:t>
                                  </w:r>
                                </w:p>
                              </w:tc>
                            </w:tr>
                          </w:tbl>
                          <w:p w14:paraId="5C9DC614" w14:textId="77777777" w:rsidR="004F6DFC" w:rsidRDefault="004F6DFC" w:rsidP="00D97A93"/>
                          <w:p w14:paraId="7B9417DD" w14:textId="77777777" w:rsidR="004F6DFC" w:rsidRDefault="004F6DFC" w:rsidP="00D97A93"/>
                          <w:p w14:paraId="6144F552" w14:textId="77777777" w:rsidR="004F6DFC" w:rsidRPr="00D97A93" w:rsidRDefault="004F6DFC" w:rsidP="00D97A93"/>
                        </w:txbxContent>
                      </wps:txbx>
                      <wps:bodyPr rot="0" vert="horz" wrap="square" lIns="91440" tIns="0" rIns="18288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8A2317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terokotnik 4" o:spid="_x0000_s1026" type="#_x0000_t15" style="position:absolute;margin-left:0;margin-top:136.35pt;width:8in;height:317.25pt;z-index:2516751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" adj="15651" filled="f" stroked="f" strokeweight="2pt">
                <v:textbox inset=",0,14.4pt,0">
                  <w:txbxContent>
                    <w:p w14:paraId="32D7BFC8" w14:textId="77777777" w:rsidR="004F6DFC" w:rsidRDefault="004F6DFC" w:rsidP="00D97A93">
                      <w:pPr>
                        <w:pStyle w:val="Naslov"/>
                      </w:pPr>
                      <w:r>
                        <w:t>B</w:t>
                      </w:r>
                      <w:r w:rsidRPr="008B496A">
                        <w:t xml:space="preserve">) </w:t>
                      </w:r>
                      <w:r>
                        <w:t>OBRAZCI</w:t>
                      </w:r>
                    </w:p>
                    <w:p w14:paraId="253E2853" w14:textId="77777777" w:rsidR="004F6DFC" w:rsidRDefault="004F6DFC" w:rsidP="00D97A93"/>
                    <w:p w14:paraId="18F6FC9E" w14:textId="77777777" w:rsidR="004F6DFC" w:rsidRDefault="004F6DFC" w:rsidP="00D97A93"/>
                    <w:tbl>
                      <w:tblPr>
                        <w:tblW w:w="9462" w:type="dxa"/>
                        <w:tblInd w:w="-106" w:type="dxa"/>
                        <w:tblLook w:val="00A0" w:firstRow="1" w:lastRow="0" w:firstColumn="1" w:lastColumn="0" w:noHBand="0" w:noVBand="0"/>
                      </w:tblPr>
                      <w:tblGrid>
                        <w:gridCol w:w="4075"/>
                        <w:gridCol w:w="5387"/>
                      </w:tblGrid>
                      <w:tr w:rsidR="004F6DFC" w:rsidRPr="009C76CA" w14:paraId="16640835" w14:textId="77777777" w:rsidTr="00535B89">
                        <w:trPr>
                          <w:cantSplit/>
                          <w:trHeight w:val="786"/>
                        </w:trPr>
                        <w:tc>
                          <w:tcPr>
                            <w:tcW w:w="4075" w:type="dxa"/>
                          </w:tcPr>
                          <w:p w14:paraId="7B64815A" w14:textId="77777777" w:rsidR="004F6DFC" w:rsidRPr="009C76CA" w:rsidRDefault="004F6DFC" w:rsidP="003649CA">
                            <w:pPr>
                              <w:spacing w:after="0"/>
                              <w:jc w:val="right"/>
                              <w:rPr>
                                <w:rFonts w:cs="Arial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9C76CA">
                              <w:rPr>
                                <w:rFonts w:cs="Arial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  <w:t>NAROČNIK</w:t>
                            </w:r>
                          </w:p>
                        </w:tc>
                        <w:tc>
                          <w:tcPr>
                            <w:tcW w:w="5387" w:type="dxa"/>
                            <w:shd w:val="clear" w:color="auto" w:fill="auto"/>
                          </w:tcPr>
                          <w:p w14:paraId="59C35480" w14:textId="77777777" w:rsidR="004F6DFC" w:rsidRPr="009C76CA" w:rsidRDefault="004F6DFC" w:rsidP="003649CA">
                            <w:pPr>
                              <w:pStyle w:val="WW-BodyText2"/>
                              <w:spacing w:after="0" w:line="276" w:lineRule="auto"/>
                              <w:jc w:val="left"/>
                              <w:rPr>
                                <w:rFonts w:ascii="Cambria" w:hAnsi="Cambria" w:cs="Arial"/>
                                <w:b w:val="0"/>
                                <w:sz w:val="24"/>
                              </w:rPr>
                            </w:pPr>
                            <w:r w:rsidRPr="009C76CA">
                              <w:rPr>
                                <w:rFonts w:ascii="Cambria" w:hAnsi="Cambria" w:cs="Arial"/>
                                <w:b w:val="0"/>
                                <w:sz w:val="24"/>
                              </w:rPr>
                              <w:t>D.S.U., družba za svetovanje in upravljanje, d.o.o.</w:t>
                            </w:r>
                          </w:p>
                          <w:p w14:paraId="358DA79D" w14:textId="77777777" w:rsidR="004F6DFC" w:rsidRPr="009C76CA" w:rsidRDefault="004F6DFC" w:rsidP="003649CA">
                            <w:pPr>
                              <w:pStyle w:val="WW-BodyText2"/>
                              <w:spacing w:after="0" w:line="276" w:lineRule="auto"/>
                              <w:jc w:val="left"/>
                              <w:rPr>
                                <w:rFonts w:ascii="Cambria" w:hAnsi="Cambria" w:cs="Arial"/>
                                <w:b w:val="0"/>
                                <w:sz w:val="24"/>
                              </w:rPr>
                            </w:pPr>
                            <w:r w:rsidRPr="009C76CA">
                              <w:rPr>
                                <w:rFonts w:ascii="Cambria" w:hAnsi="Cambria" w:cs="Arial"/>
                                <w:b w:val="0"/>
                                <w:sz w:val="24"/>
                              </w:rPr>
                              <w:t>Dunajska cesta 160, 1000 Ljubljana</w:t>
                            </w:r>
                          </w:p>
                        </w:tc>
                      </w:tr>
                      <w:tr w:rsidR="004F6DFC" w:rsidRPr="009C76CA" w14:paraId="176D1D0B" w14:textId="77777777" w:rsidTr="00535B89">
                        <w:trPr>
                          <w:cantSplit/>
                          <w:trHeight w:val="788"/>
                        </w:trPr>
                        <w:tc>
                          <w:tcPr>
                            <w:tcW w:w="4075" w:type="dxa"/>
                          </w:tcPr>
                          <w:p w14:paraId="169B8863" w14:textId="77777777" w:rsidR="004F6DFC" w:rsidRPr="009C76CA" w:rsidRDefault="004F6DFC" w:rsidP="003649CA">
                            <w:pPr>
                              <w:spacing w:after="0"/>
                              <w:jc w:val="right"/>
                              <w:rPr>
                                <w:rFonts w:cs="Arial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9C76CA">
                              <w:rPr>
                                <w:rFonts w:cs="Arial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  <w:t>NASLOV JAVNEGA NAROČILA</w:t>
                            </w:r>
                          </w:p>
                        </w:tc>
                        <w:tc>
                          <w:tcPr>
                            <w:tcW w:w="5387" w:type="dxa"/>
                            <w:shd w:val="clear" w:color="auto" w:fill="auto"/>
                          </w:tcPr>
                          <w:p w14:paraId="67CBFB1B" w14:textId="0DDDAEBD" w:rsidR="004F6DFC" w:rsidRPr="009C76CA" w:rsidRDefault="004F6DFC" w:rsidP="00CA588A">
                            <w:pPr>
                              <w:pStyle w:val="WW-BodyText2"/>
                              <w:spacing w:after="0"/>
                              <w:jc w:val="left"/>
                              <w:rPr>
                                <w:rFonts w:ascii="Cambria" w:hAnsi="Cambria" w:cs="Arial"/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rFonts w:ascii="Cambria" w:hAnsi="Cambria" w:cs="Arial"/>
                                <w:b w:val="0"/>
                                <w:sz w:val="24"/>
                              </w:rPr>
                              <w:t>Zavarovanje oseb, premoženja, premoženjskih interesov, odgovornosti in drugih tveganj D.S.U., d.o.o. v obdobju od 1. 1. 2020 do 31. 12. 2023</w:t>
                            </w:r>
                          </w:p>
                        </w:tc>
                      </w:tr>
                      <w:tr w:rsidR="004F6DFC" w:rsidRPr="009C76CA" w14:paraId="41A5698D" w14:textId="77777777" w:rsidTr="004F6DFC">
                        <w:trPr>
                          <w:cantSplit/>
                          <w:trHeight w:val="567"/>
                        </w:trPr>
                        <w:tc>
                          <w:tcPr>
                            <w:tcW w:w="4075" w:type="dxa"/>
                            <w:vAlign w:val="center"/>
                          </w:tcPr>
                          <w:p w14:paraId="4FFFE77E" w14:textId="77777777" w:rsidR="004F6DFC" w:rsidRPr="009C76CA" w:rsidRDefault="004F6DFC" w:rsidP="004F6DFC">
                            <w:pPr>
                              <w:spacing w:after="0"/>
                              <w:jc w:val="right"/>
                              <w:rPr>
                                <w:rFonts w:cs="Arial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9C76CA">
                              <w:rPr>
                                <w:rFonts w:cs="Arial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  <w:t>VRSTA JAVNEGA NAROČILA</w:t>
                            </w:r>
                          </w:p>
                        </w:tc>
                        <w:tc>
                          <w:tcPr>
                            <w:tcW w:w="5387" w:type="dxa"/>
                            <w:vAlign w:val="center"/>
                          </w:tcPr>
                          <w:p w14:paraId="2760A4F7" w14:textId="77777777" w:rsidR="004F6DFC" w:rsidRPr="009C76CA" w:rsidRDefault="004F6DFC" w:rsidP="004F6DFC">
                            <w:pPr>
                              <w:spacing w:after="0"/>
                              <w:rPr>
                                <w:rFonts w:cs="Arial"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9C76CA">
                              <w:rPr>
                                <w:rFonts w:cs="Arial"/>
                                <w:color w:val="auto"/>
                                <w:sz w:val="24"/>
                                <w:szCs w:val="24"/>
                              </w:rPr>
                              <w:t>Javno naročilo storitev</w:t>
                            </w:r>
                          </w:p>
                        </w:tc>
                      </w:tr>
                      <w:tr w:rsidR="004F6DFC" w:rsidRPr="009C76CA" w14:paraId="26DD768B" w14:textId="77777777" w:rsidTr="00535B89">
                        <w:trPr>
                          <w:cantSplit/>
                          <w:trHeight w:val="862"/>
                        </w:trPr>
                        <w:tc>
                          <w:tcPr>
                            <w:tcW w:w="4075" w:type="dxa"/>
                          </w:tcPr>
                          <w:p w14:paraId="01CF2D8E" w14:textId="77777777" w:rsidR="004F6DFC" w:rsidRPr="009C76CA" w:rsidRDefault="004F6DFC" w:rsidP="003649CA">
                            <w:pPr>
                              <w:spacing w:after="0"/>
                              <w:jc w:val="right"/>
                              <w:rPr>
                                <w:rFonts w:cs="Arial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9C76CA">
                              <w:rPr>
                                <w:rFonts w:cs="Arial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  <w:t>ŠTEVILKA JAVNEGA NAROČILA</w:t>
                            </w:r>
                          </w:p>
                        </w:tc>
                        <w:tc>
                          <w:tcPr>
                            <w:tcW w:w="5387" w:type="dxa"/>
                          </w:tcPr>
                          <w:p w14:paraId="04134036" w14:textId="77777777" w:rsidR="004F6DFC" w:rsidRDefault="004F6DFC" w:rsidP="003649CA">
                            <w:pPr>
                              <w:spacing w:after="0"/>
                              <w:rPr>
                                <w:rFonts w:cs="Arial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color w:val="auto"/>
                                <w:sz w:val="24"/>
                                <w:szCs w:val="24"/>
                              </w:rPr>
                              <w:t xml:space="preserve">sklop št. 1: </w:t>
                            </w:r>
                            <w:r w:rsidRPr="009C76CA">
                              <w:rPr>
                                <w:rFonts w:cs="Arial"/>
                                <w:color w:val="auto"/>
                                <w:sz w:val="24"/>
                                <w:szCs w:val="24"/>
                              </w:rPr>
                              <w:t>403/1</w:t>
                            </w:r>
                            <w:r>
                              <w:rPr>
                                <w:rFonts w:cs="Arial"/>
                                <w:color w:val="auto"/>
                                <w:sz w:val="24"/>
                                <w:szCs w:val="24"/>
                              </w:rPr>
                              <w:t>9</w:t>
                            </w:r>
                            <w:r w:rsidRPr="009C76CA">
                              <w:rPr>
                                <w:rFonts w:cs="Arial"/>
                                <w:color w:val="auto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cs="Arial"/>
                                <w:color w:val="auto"/>
                                <w:sz w:val="24"/>
                                <w:szCs w:val="24"/>
                              </w:rPr>
                              <w:t>346</w:t>
                            </w:r>
                          </w:p>
                          <w:p w14:paraId="7192FDC1" w14:textId="77777777" w:rsidR="004F6DFC" w:rsidRDefault="004F6DFC" w:rsidP="003649CA">
                            <w:pPr>
                              <w:spacing w:after="0"/>
                              <w:rPr>
                                <w:rFonts w:cs="Arial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color w:val="auto"/>
                                <w:sz w:val="24"/>
                                <w:szCs w:val="24"/>
                              </w:rPr>
                              <w:t>sklop št. 2: 403/19-347</w:t>
                            </w:r>
                          </w:p>
                          <w:p w14:paraId="0ACD5993" w14:textId="77777777" w:rsidR="004F6DFC" w:rsidRDefault="004F6DFC" w:rsidP="003649CA">
                            <w:pPr>
                              <w:spacing w:after="0"/>
                              <w:rPr>
                                <w:rFonts w:cs="Arial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color w:val="auto"/>
                                <w:sz w:val="24"/>
                                <w:szCs w:val="24"/>
                              </w:rPr>
                              <w:t>sklop št. 3: 403/19-348</w:t>
                            </w:r>
                          </w:p>
                          <w:p w14:paraId="2F1DD768" w14:textId="02F214D4" w:rsidR="004F6DFC" w:rsidRPr="009C76CA" w:rsidRDefault="004F6DFC" w:rsidP="003649CA">
                            <w:pPr>
                              <w:spacing w:after="0"/>
                              <w:rPr>
                                <w:rFonts w:cs="Arial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color w:val="auto"/>
                                <w:sz w:val="24"/>
                                <w:szCs w:val="24"/>
                              </w:rPr>
                              <w:t>sklop št. 4: 403/19-357</w:t>
                            </w:r>
                          </w:p>
                        </w:tc>
                      </w:tr>
                      <w:tr w:rsidR="004F6DFC" w:rsidRPr="009C76CA" w14:paraId="6DF6325D" w14:textId="77777777" w:rsidTr="00535B89">
                        <w:trPr>
                          <w:cantSplit/>
                          <w:trHeight w:val="567"/>
                        </w:trPr>
                        <w:tc>
                          <w:tcPr>
                            <w:tcW w:w="4075" w:type="dxa"/>
                            <w:vAlign w:val="center"/>
                          </w:tcPr>
                          <w:p w14:paraId="19196A18" w14:textId="77777777" w:rsidR="004F6DFC" w:rsidRPr="009C76CA" w:rsidRDefault="004F6DFC" w:rsidP="003649CA">
                            <w:pPr>
                              <w:spacing w:after="0"/>
                              <w:jc w:val="right"/>
                              <w:rPr>
                                <w:rFonts w:cs="Arial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9C76CA">
                              <w:rPr>
                                <w:rFonts w:cs="Arial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  <w:t>DATUM</w:t>
                            </w:r>
                          </w:p>
                        </w:tc>
                        <w:tc>
                          <w:tcPr>
                            <w:tcW w:w="5387" w:type="dxa"/>
                            <w:shd w:val="clear" w:color="auto" w:fill="auto"/>
                            <w:vAlign w:val="center"/>
                          </w:tcPr>
                          <w:p w14:paraId="7F07EC03" w14:textId="439B4B33" w:rsidR="004F6DFC" w:rsidRPr="009C76CA" w:rsidRDefault="004F6DFC" w:rsidP="004F6DFC">
                            <w:pPr>
                              <w:spacing w:after="0"/>
                              <w:rPr>
                                <w:rFonts w:cs="Arial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color w:val="auto"/>
                                <w:sz w:val="24"/>
                                <w:szCs w:val="24"/>
                              </w:rPr>
                              <w:t>30</w:t>
                            </w:r>
                            <w:r w:rsidRPr="009C76CA">
                              <w:rPr>
                                <w:rFonts w:cs="Arial"/>
                                <w:color w:val="auto"/>
                                <w:sz w:val="24"/>
                                <w:szCs w:val="24"/>
                              </w:rPr>
                              <w:t xml:space="preserve">. </w:t>
                            </w:r>
                            <w:r>
                              <w:rPr>
                                <w:rFonts w:cs="Arial"/>
                                <w:color w:val="auto"/>
                                <w:sz w:val="24"/>
                                <w:szCs w:val="24"/>
                              </w:rPr>
                              <w:t>10</w:t>
                            </w:r>
                            <w:r w:rsidRPr="009C76CA">
                              <w:rPr>
                                <w:rFonts w:cs="Arial"/>
                                <w:color w:val="auto"/>
                                <w:sz w:val="24"/>
                                <w:szCs w:val="24"/>
                              </w:rPr>
                              <w:t>. 201</w:t>
                            </w:r>
                            <w:r>
                              <w:rPr>
                                <w:rFonts w:cs="Arial"/>
                                <w:color w:val="auto"/>
                                <w:sz w:val="24"/>
                                <w:szCs w:val="24"/>
                              </w:rPr>
                              <w:t>9</w:t>
                            </w:r>
                          </w:p>
                        </w:tc>
                      </w:tr>
                    </w:tbl>
                    <w:p w14:paraId="5C9DC614" w14:textId="77777777" w:rsidR="004F6DFC" w:rsidRDefault="004F6DFC" w:rsidP="00D97A93"/>
                    <w:p w14:paraId="7B9417DD" w14:textId="77777777" w:rsidR="004F6DFC" w:rsidRDefault="004F6DFC" w:rsidP="00D97A93"/>
                    <w:p w14:paraId="6144F552" w14:textId="77777777" w:rsidR="004F6DFC" w:rsidRPr="00D97A93" w:rsidRDefault="004F6DFC" w:rsidP="00D97A93"/>
                  </w:txbxContent>
                </v:textbox>
                <w10:wrap anchorx="margin"/>
              </v:shape>
            </w:pict>
          </mc:Fallback>
        </mc:AlternateContent>
      </w:r>
    </w:p>
    <w:p w14:paraId="501B5691" w14:textId="486E970A" w:rsidR="00F85254" w:rsidRPr="009C76CA" w:rsidRDefault="001D6CE4" w:rsidP="009C76CA">
      <w:pPr>
        <w:pStyle w:val="Slog3"/>
        <w:rPr>
          <w:rStyle w:val="Neenpoudarek"/>
          <w:rFonts w:asciiTheme="majorHAnsi" w:hAnsiTheme="majorHAnsi" w:cs="Arial"/>
          <w:bCs w:val="0"/>
          <w:i/>
          <w:iCs/>
          <w:color w:val="auto"/>
        </w:rPr>
      </w:pPr>
      <w:bookmarkStart w:id="1" w:name="_Toc23251755"/>
      <w:r w:rsidRPr="009C76CA">
        <w:rPr>
          <w:rStyle w:val="Neenpoudarek"/>
          <w:rFonts w:asciiTheme="majorHAnsi" w:hAnsiTheme="majorHAnsi" w:cs="Arial"/>
          <w:bCs w:val="0"/>
          <w:i/>
          <w:iCs/>
          <w:color w:val="auto"/>
        </w:rPr>
        <w:lastRenderedPageBreak/>
        <w:t>P</w:t>
      </w:r>
      <w:r w:rsidR="00B84B20">
        <w:rPr>
          <w:rStyle w:val="Neenpoudarek"/>
          <w:rFonts w:asciiTheme="majorHAnsi" w:hAnsiTheme="majorHAnsi" w:cs="Arial"/>
          <w:bCs w:val="0"/>
          <w:i/>
          <w:iCs/>
          <w:color w:val="auto"/>
        </w:rPr>
        <w:t>rijava</w:t>
      </w:r>
      <w:bookmarkEnd w:id="1"/>
    </w:p>
    <w:p w14:paraId="43D4E459" w14:textId="77777777" w:rsidR="00F85254" w:rsidRPr="009C76CA" w:rsidRDefault="00F85254" w:rsidP="009C76CA">
      <w:pPr>
        <w:pStyle w:val="Intenzivencitat"/>
      </w:pPr>
      <w:bookmarkStart w:id="2" w:name="_Toc23251756"/>
      <w:r w:rsidRPr="009C76CA">
        <w:t>ESPD OBRAZEC</w:t>
      </w:r>
      <w:bookmarkEnd w:id="2"/>
    </w:p>
    <w:p w14:paraId="594904D8" w14:textId="77777777" w:rsidR="00F85254" w:rsidRPr="009C76CA" w:rsidRDefault="00F85254" w:rsidP="00F85254">
      <w:pPr>
        <w:spacing w:after="0"/>
        <w:rPr>
          <w:rFonts w:asciiTheme="majorHAnsi" w:hAnsiTheme="majorHAnsi" w:cs="Arial"/>
          <w:color w:val="auto"/>
          <w:sz w:val="24"/>
          <w:szCs w:val="24"/>
          <w:lang w:eastAsia="zh-CN"/>
        </w:rPr>
      </w:pPr>
    </w:p>
    <w:p w14:paraId="614BBC7E" w14:textId="0A9984DB" w:rsidR="00F85254" w:rsidRPr="009C76CA" w:rsidRDefault="00011749" w:rsidP="00F85254">
      <w:pPr>
        <w:spacing w:after="0"/>
        <w:jc w:val="both"/>
        <w:rPr>
          <w:rFonts w:asciiTheme="majorHAnsi" w:hAnsiTheme="majorHAnsi" w:cs="Arial"/>
          <w:color w:val="auto"/>
          <w:sz w:val="24"/>
          <w:szCs w:val="24"/>
          <w:lang w:eastAsia="zh-CN"/>
        </w:rPr>
      </w:pPr>
      <w:r>
        <w:rPr>
          <w:rFonts w:asciiTheme="majorHAnsi" w:hAnsiTheme="majorHAnsi" w:cs="Arial"/>
          <w:color w:val="auto"/>
          <w:sz w:val="24"/>
          <w:szCs w:val="24"/>
          <w:lang w:eastAsia="zh-CN"/>
        </w:rPr>
        <w:t>Kandidat</w:t>
      </w:r>
      <w:r w:rsidR="00F85254" w:rsidRPr="009C76CA">
        <w:rPr>
          <w:rFonts w:asciiTheme="majorHAnsi" w:hAnsiTheme="majorHAnsi" w:cs="Arial"/>
          <w:color w:val="auto"/>
          <w:sz w:val="24"/>
          <w:szCs w:val="24"/>
          <w:lang w:eastAsia="zh-CN"/>
        </w:rPr>
        <w:t xml:space="preserve"> predloži za vsak gospodarski subjekt, ki v kakršni koli vlogi sodeluje v okviru predmetnega postopka javnega naročanja ESPD obrazec</w:t>
      </w:r>
      <w:r w:rsidR="00571579" w:rsidRPr="009C76CA">
        <w:rPr>
          <w:rStyle w:val="Sprotnaopomba-sklic"/>
          <w:rFonts w:asciiTheme="majorHAnsi" w:hAnsiTheme="majorHAnsi" w:cs="Arial"/>
          <w:color w:val="auto"/>
          <w:sz w:val="24"/>
          <w:szCs w:val="24"/>
          <w:lang w:eastAsia="zh-CN"/>
        </w:rPr>
        <w:footnoteReference w:id="1"/>
      </w:r>
      <w:r w:rsidR="00F85254" w:rsidRPr="009C76CA">
        <w:rPr>
          <w:rFonts w:asciiTheme="majorHAnsi" w:hAnsiTheme="majorHAnsi" w:cs="Arial"/>
          <w:color w:val="auto"/>
          <w:sz w:val="24"/>
          <w:szCs w:val="24"/>
          <w:lang w:eastAsia="zh-CN"/>
        </w:rPr>
        <w:t>.</w:t>
      </w:r>
    </w:p>
    <w:p w14:paraId="318B0870" w14:textId="352F04CC" w:rsidR="00F85254" w:rsidRPr="009C76CA" w:rsidRDefault="00F85254" w:rsidP="009C76CA">
      <w:pPr>
        <w:pStyle w:val="Slog3"/>
        <w:rPr>
          <w:rStyle w:val="Neenpoudarek"/>
          <w:rFonts w:asciiTheme="majorHAnsi" w:hAnsiTheme="majorHAnsi" w:cs="Arial"/>
          <w:bCs w:val="0"/>
          <w:i/>
          <w:iCs/>
          <w:color w:val="auto"/>
        </w:rPr>
      </w:pPr>
      <w:bookmarkStart w:id="3" w:name="_Toc23251757"/>
      <w:r w:rsidRPr="009C76CA">
        <w:rPr>
          <w:rStyle w:val="Neenpoudarek"/>
          <w:rFonts w:asciiTheme="majorHAnsi" w:hAnsiTheme="majorHAnsi" w:cs="Arial"/>
          <w:bCs w:val="0"/>
          <w:i/>
          <w:iCs/>
          <w:color w:val="auto"/>
        </w:rPr>
        <w:lastRenderedPageBreak/>
        <w:t>P</w:t>
      </w:r>
      <w:r w:rsidR="00A86D30" w:rsidRPr="009C76CA">
        <w:rPr>
          <w:rStyle w:val="Neenpoudarek"/>
          <w:rFonts w:asciiTheme="majorHAnsi" w:hAnsiTheme="majorHAnsi" w:cs="Arial"/>
          <w:bCs w:val="0"/>
          <w:i/>
          <w:iCs/>
          <w:color w:val="auto"/>
        </w:rPr>
        <w:t>riloga</w:t>
      </w:r>
      <w:r w:rsidRPr="009C76CA">
        <w:rPr>
          <w:rStyle w:val="Neenpoudarek"/>
          <w:rFonts w:asciiTheme="majorHAnsi" w:hAnsiTheme="majorHAnsi" w:cs="Arial"/>
          <w:bCs w:val="0"/>
          <w:i/>
          <w:iCs/>
          <w:color w:val="auto"/>
        </w:rPr>
        <w:t xml:space="preserve"> </w:t>
      </w:r>
      <w:r w:rsidR="00B84B20">
        <w:rPr>
          <w:rStyle w:val="Neenpoudarek"/>
          <w:rFonts w:asciiTheme="majorHAnsi" w:hAnsiTheme="majorHAnsi" w:cs="Arial"/>
          <w:bCs w:val="0"/>
          <w:i/>
          <w:iCs/>
          <w:color w:val="auto"/>
        </w:rPr>
        <w:t>1</w:t>
      </w:r>
      <w:bookmarkEnd w:id="3"/>
    </w:p>
    <w:p w14:paraId="213581ED" w14:textId="14DCCE91" w:rsidR="00A63452" w:rsidRPr="009C76CA" w:rsidRDefault="003A28B9" w:rsidP="009C76CA">
      <w:pPr>
        <w:pStyle w:val="Intenzivencitat"/>
      </w:pPr>
      <w:bookmarkStart w:id="4" w:name="_Toc23251758"/>
      <w:r w:rsidRPr="009C76CA">
        <w:t xml:space="preserve">ZAHTEVA ZA PRIDOBITEV PODATKOV IZ KAZENSKIH EVIDENC </w:t>
      </w:r>
      <w:r w:rsidR="00414BB3" w:rsidRPr="009C76CA">
        <w:t>–</w:t>
      </w:r>
      <w:bookmarkEnd w:id="4"/>
      <w:r w:rsidR="00A63452" w:rsidRPr="009C76CA">
        <w:t xml:space="preserve"> </w:t>
      </w:r>
    </w:p>
    <w:p w14:paraId="3DCF8249" w14:textId="24EF9ADD" w:rsidR="00414BB3" w:rsidRPr="009C76CA" w:rsidRDefault="00A63452" w:rsidP="009C76CA">
      <w:pPr>
        <w:pStyle w:val="Intenzivencitat"/>
        <w:rPr>
          <w:rStyle w:val="Neenpoudarek"/>
          <w:rFonts w:asciiTheme="majorHAnsi" w:hAnsiTheme="majorHAnsi" w:cs="Arial"/>
          <w:i/>
          <w:iCs/>
          <w:color w:val="auto"/>
        </w:rPr>
      </w:pPr>
      <w:bookmarkStart w:id="5" w:name="_Toc23251759"/>
      <w:r w:rsidRPr="009C76CA">
        <w:t>ZA</w:t>
      </w:r>
      <w:r w:rsidR="00414BB3" w:rsidRPr="009C76CA">
        <w:t xml:space="preserve"> PRAVNE OSEBE</w:t>
      </w:r>
      <w:bookmarkEnd w:id="5"/>
    </w:p>
    <w:p w14:paraId="0340BE71" w14:textId="77777777" w:rsidR="00A63452" w:rsidRPr="00B84B20" w:rsidRDefault="00A63452" w:rsidP="00A63452">
      <w:pPr>
        <w:pStyle w:val="Standard"/>
        <w:rPr>
          <w:rFonts w:asciiTheme="majorHAnsi" w:hAnsiTheme="majorHAnsi" w:cs="Arial"/>
          <w:b/>
          <w:sz w:val="16"/>
          <w:szCs w:val="16"/>
        </w:rPr>
      </w:pPr>
    </w:p>
    <w:p w14:paraId="76C2678D" w14:textId="77777777" w:rsidR="00B84B20" w:rsidRPr="00C100CD" w:rsidRDefault="00B84B20" w:rsidP="00B84B20">
      <w:pPr>
        <w:pStyle w:val="Standard"/>
        <w:rPr>
          <w:rFonts w:asciiTheme="majorHAnsi" w:hAnsiTheme="majorHAnsi" w:cs="Arial"/>
          <w:b/>
          <w:sz w:val="21"/>
          <w:szCs w:val="21"/>
        </w:rPr>
      </w:pPr>
      <w:r w:rsidRPr="00C100CD">
        <w:rPr>
          <w:rFonts w:asciiTheme="majorHAnsi" w:hAnsiTheme="majorHAnsi" w:cs="Arial"/>
          <w:b/>
          <w:sz w:val="21"/>
          <w:szCs w:val="21"/>
        </w:rPr>
        <w:t>Republika Slovenija</w:t>
      </w:r>
    </w:p>
    <w:p w14:paraId="1B0B88E8" w14:textId="77777777" w:rsidR="00B84B20" w:rsidRPr="00C100CD" w:rsidRDefault="00B84B20" w:rsidP="00B84B20">
      <w:pPr>
        <w:pStyle w:val="Standard"/>
        <w:rPr>
          <w:rFonts w:asciiTheme="majorHAnsi" w:hAnsiTheme="majorHAnsi" w:cs="Arial"/>
          <w:b/>
          <w:sz w:val="21"/>
          <w:szCs w:val="21"/>
        </w:rPr>
      </w:pPr>
      <w:r w:rsidRPr="00C100CD">
        <w:rPr>
          <w:rFonts w:asciiTheme="majorHAnsi" w:hAnsiTheme="majorHAnsi" w:cs="Arial"/>
          <w:b/>
          <w:sz w:val="21"/>
          <w:szCs w:val="21"/>
        </w:rPr>
        <w:t>Ministrstvo za pravosodje</w:t>
      </w:r>
    </w:p>
    <w:p w14:paraId="248FE95A" w14:textId="77777777" w:rsidR="00B84B20" w:rsidRPr="00C100CD" w:rsidRDefault="00B84B20" w:rsidP="00B84B20">
      <w:pPr>
        <w:pStyle w:val="Standard"/>
        <w:rPr>
          <w:rFonts w:asciiTheme="majorHAnsi" w:hAnsiTheme="majorHAnsi" w:cs="Arial"/>
          <w:b/>
          <w:sz w:val="21"/>
          <w:szCs w:val="21"/>
        </w:rPr>
      </w:pPr>
      <w:r w:rsidRPr="00C100CD">
        <w:rPr>
          <w:rFonts w:asciiTheme="majorHAnsi" w:hAnsiTheme="majorHAnsi" w:cs="Arial"/>
          <w:b/>
          <w:sz w:val="21"/>
          <w:szCs w:val="21"/>
        </w:rPr>
        <w:t>Župančičeva ulica 3, 1000 Ljubljana</w:t>
      </w:r>
    </w:p>
    <w:p w14:paraId="3FF7D698" w14:textId="77777777" w:rsidR="00B84B20" w:rsidRPr="00C262A7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0"/>
          <w:szCs w:val="20"/>
          <w:lang w:eastAsia="sl-SI"/>
        </w:rPr>
      </w:pPr>
    </w:p>
    <w:p w14:paraId="21F06834" w14:textId="77777777" w:rsidR="00B84B20" w:rsidRPr="00C100CD" w:rsidRDefault="00B84B20" w:rsidP="00B84B20">
      <w:pPr>
        <w:autoSpaceDE w:val="0"/>
        <w:autoSpaceDN w:val="0"/>
        <w:adjustRightInd w:val="0"/>
        <w:spacing w:after="0"/>
        <w:ind w:left="1134" w:hanging="1134"/>
        <w:jc w:val="both"/>
        <w:rPr>
          <w:rFonts w:asciiTheme="majorHAnsi" w:hAnsiTheme="majorHAnsi" w:cs="Arial"/>
          <w:sz w:val="21"/>
          <w:szCs w:val="21"/>
          <w:lang w:eastAsia="sl-SI"/>
        </w:rPr>
      </w:pPr>
      <w:r w:rsidRPr="00C100CD">
        <w:rPr>
          <w:rFonts w:asciiTheme="majorHAnsi" w:hAnsiTheme="majorHAnsi" w:cs="Arial"/>
          <w:b/>
          <w:bCs/>
          <w:sz w:val="21"/>
          <w:szCs w:val="21"/>
          <w:lang w:eastAsia="sl-SI"/>
        </w:rPr>
        <w:t xml:space="preserve">ZADEVA: </w:t>
      </w:r>
      <w:r w:rsidRPr="00C100CD">
        <w:rPr>
          <w:rFonts w:asciiTheme="majorHAnsi" w:hAnsiTheme="majorHAnsi" w:cs="Arial"/>
          <w:b/>
          <w:bCs/>
          <w:sz w:val="21"/>
          <w:szCs w:val="21"/>
          <w:lang w:eastAsia="sl-SI"/>
        </w:rPr>
        <w:tab/>
        <w:t xml:space="preserve">ZAHTEVA ZA PRIDOBITEV PODATKOV IZ KAZENSKIH EVIDENC – ZA PRAVNE OSEBE </w:t>
      </w:r>
    </w:p>
    <w:p w14:paraId="1EDA4458" w14:textId="77777777" w:rsidR="00B84B20" w:rsidRPr="00C262A7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16"/>
          <w:szCs w:val="16"/>
          <w:lang w:eastAsia="sl-SI"/>
        </w:rPr>
      </w:pPr>
    </w:p>
    <w:p w14:paraId="367CB950" w14:textId="77777777" w:rsidR="00B84B20" w:rsidRPr="005133FA" w:rsidRDefault="00B84B20" w:rsidP="00B84B20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Arial"/>
          <w:sz w:val="21"/>
          <w:szCs w:val="21"/>
          <w:lang w:eastAsia="sl-SI"/>
        </w:rPr>
      </w:pPr>
      <w:r w:rsidRPr="005133FA">
        <w:rPr>
          <w:rFonts w:asciiTheme="majorHAnsi" w:hAnsiTheme="majorHAnsi" w:cs="Arial"/>
          <w:sz w:val="21"/>
          <w:szCs w:val="21"/>
          <w:lang w:eastAsia="sl-SI"/>
        </w:rPr>
        <w:t xml:space="preserve">Na podlagi 11. člena Pravilnika o kazenskih evidencah (Ur. l. RS, št. 3/18) vlagam zahtevo za posredovanje podatkov iz kazenske evidence za: </w:t>
      </w:r>
    </w:p>
    <w:p w14:paraId="69DE07A1" w14:textId="77777777" w:rsidR="00B84B20" w:rsidRPr="00C262A7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16"/>
          <w:szCs w:val="16"/>
          <w:lang w:eastAsia="sl-SI"/>
        </w:rPr>
      </w:pPr>
    </w:p>
    <w:p w14:paraId="05D795F7" w14:textId="6316F422" w:rsidR="00B84B20" w:rsidRPr="005133FA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1"/>
          <w:szCs w:val="21"/>
          <w:lang w:eastAsia="sl-SI"/>
        </w:rPr>
      </w:pPr>
      <w:r w:rsidRPr="005133FA">
        <w:rPr>
          <w:rFonts w:asciiTheme="majorHAnsi" w:hAnsiTheme="majorHAnsi" w:cs="Arial"/>
          <w:sz w:val="21"/>
          <w:szCs w:val="21"/>
          <w:lang w:eastAsia="sl-SI"/>
        </w:rPr>
        <w:t>NAZIV oz</w:t>
      </w:r>
      <w:r w:rsidR="000F0027">
        <w:rPr>
          <w:rFonts w:asciiTheme="majorHAnsi" w:hAnsiTheme="majorHAnsi" w:cs="Arial"/>
          <w:sz w:val="21"/>
          <w:szCs w:val="21"/>
          <w:lang w:eastAsia="sl-SI"/>
        </w:rPr>
        <w:t>.</w:t>
      </w:r>
      <w:r w:rsidRPr="005133FA">
        <w:rPr>
          <w:rFonts w:asciiTheme="majorHAnsi" w:hAnsiTheme="majorHAnsi" w:cs="Arial"/>
          <w:sz w:val="21"/>
          <w:szCs w:val="21"/>
          <w:lang w:eastAsia="sl-SI"/>
        </w:rPr>
        <w:t xml:space="preserve"> FIRMA PRAVNE OSEBE: _______________________________________________</w:t>
      </w:r>
      <w:r>
        <w:rPr>
          <w:rFonts w:asciiTheme="majorHAnsi" w:hAnsiTheme="majorHAnsi" w:cs="Arial"/>
          <w:sz w:val="21"/>
          <w:szCs w:val="21"/>
          <w:lang w:eastAsia="sl-SI"/>
        </w:rPr>
        <w:t>_______________________</w:t>
      </w:r>
      <w:r w:rsidRPr="005133FA">
        <w:rPr>
          <w:rFonts w:asciiTheme="majorHAnsi" w:hAnsiTheme="majorHAnsi" w:cs="Arial"/>
          <w:sz w:val="21"/>
          <w:szCs w:val="21"/>
          <w:lang w:eastAsia="sl-SI"/>
        </w:rPr>
        <w:t xml:space="preserve"> </w:t>
      </w:r>
    </w:p>
    <w:p w14:paraId="3AA0DC7A" w14:textId="77777777" w:rsidR="00B84B20" w:rsidRPr="00C262A7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16"/>
          <w:szCs w:val="16"/>
          <w:lang w:eastAsia="sl-SI"/>
        </w:rPr>
      </w:pPr>
    </w:p>
    <w:p w14:paraId="4837138E" w14:textId="77777777" w:rsidR="00B84B20" w:rsidRPr="005133FA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1"/>
          <w:szCs w:val="21"/>
          <w:lang w:eastAsia="sl-SI"/>
        </w:rPr>
      </w:pPr>
      <w:r w:rsidRPr="005133FA">
        <w:rPr>
          <w:rFonts w:asciiTheme="majorHAnsi" w:hAnsiTheme="majorHAnsi" w:cs="Arial"/>
          <w:sz w:val="21"/>
          <w:szCs w:val="21"/>
          <w:lang w:eastAsia="sl-SI"/>
        </w:rPr>
        <w:t>MATIČNA ŠTEVILKA: _______________________________________________________________</w:t>
      </w:r>
      <w:r>
        <w:rPr>
          <w:rFonts w:asciiTheme="majorHAnsi" w:hAnsiTheme="majorHAnsi" w:cs="Arial"/>
          <w:sz w:val="21"/>
          <w:szCs w:val="21"/>
          <w:lang w:eastAsia="sl-SI"/>
        </w:rPr>
        <w:t>____________________________</w:t>
      </w:r>
      <w:r w:rsidRPr="005133FA">
        <w:rPr>
          <w:rFonts w:asciiTheme="majorHAnsi" w:hAnsiTheme="majorHAnsi" w:cs="Arial"/>
          <w:sz w:val="21"/>
          <w:szCs w:val="21"/>
          <w:lang w:eastAsia="sl-SI"/>
        </w:rPr>
        <w:t xml:space="preserve"> </w:t>
      </w:r>
    </w:p>
    <w:p w14:paraId="03F60342" w14:textId="77777777" w:rsidR="00B84B20" w:rsidRPr="00C262A7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16"/>
          <w:szCs w:val="16"/>
          <w:lang w:eastAsia="sl-SI"/>
        </w:rPr>
      </w:pPr>
    </w:p>
    <w:p w14:paraId="0FE7B832" w14:textId="77777777" w:rsidR="00B84B20" w:rsidRPr="005133FA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1"/>
          <w:szCs w:val="21"/>
          <w:lang w:eastAsia="sl-SI"/>
        </w:rPr>
      </w:pPr>
      <w:r w:rsidRPr="005133FA">
        <w:rPr>
          <w:rFonts w:asciiTheme="majorHAnsi" w:hAnsiTheme="majorHAnsi" w:cs="Arial"/>
          <w:sz w:val="21"/>
          <w:szCs w:val="21"/>
          <w:lang w:eastAsia="sl-SI"/>
        </w:rPr>
        <w:t>SEDEŽ: __________________________________________________________________________</w:t>
      </w:r>
      <w:r>
        <w:rPr>
          <w:rFonts w:asciiTheme="majorHAnsi" w:hAnsiTheme="majorHAnsi" w:cs="Arial"/>
          <w:sz w:val="21"/>
          <w:szCs w:val="21"/>
          <w:lang w:eastAsia="sl-SI"/>
        </w:rPr>
        <w:t>_________________________________</w:t>
      </w:r>
      <w:r w:rsidRPr="005133FA">
        <w:rPr>
          <w:rFonts w:asciiTheme="majorHAnsi" w:hAnsiTheme="majorHAnsi" w:cs="Arial"/>
          <w:sz w:val="21"/>
          <w:szCs w:val="21"/>
          <w:lang w:eastAsia="sl-SI"/>
        </w:rPr>
        <w:t xml:space="preserve"> </w:t>
      </w:r>
    </w:p>
    <w:p w14:paraId="47921900" w14:textId="77777777" w:rsidR="00B84B20" w:rsidRPr="00C262A7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16"/>
          <w:szCs w:val="16"/>
          <w:lang w:eastAsia="sl-SI"/>
        </w:rPr>
      </w:pPr>
    </w:p>
    <w:p w14:paraId="4AD5EFBD" w14:textId="77777777" w:rsidR="00B84B20" w:rsidRPr="005133FA" w:rsidRDefault="00B84B20" w:rsidP="00B84B2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1"/>
          <w:szCs w:val="21"/>
          <w:lang w:eastAsia="sl-SI"/>
        </w:rPr>
      </w:pPr>
      <w:r w:rsidRPr="005133FA">
        <w:rPr>
          <w:rFonts w:asciiTheme="majorHAnsi" w:hAnsiTheme="majorHAnsi" w:cs="Arial"/>
          <w:sz w:val="21"/>
          <w:szCs w:val="21"/>
          <w:lang w:eastAsia="sl-SI"/>
        </w:rPr>
        <w:t xml:space="preserve">POSLOVNI NASLOV </w:t>
      </w:r>
      <w:r w:rsidRPr="005133FA">
        <w:rPr>
          <w:rFonts w:asciiTheme="majorHAnsi" w:hAnsiTheme="majorHAnsi" w:cs="Arial"/>
          <w:i/>
          <w:sz w:val="21"/>
          <w:szCs w:val="21"/>
          <w:lang w:eastAsia="sl-SI"/>
        </w:rPr>
        <w:t>(ulica in hišna številka, poštna številka in pošta)</w:t>
      </w:r>
      <w:r w:rsidRPr="005133FA">
        <w:rPr>
          <w:rFonts w:asciiTheme="majorHAnsi" w:hAnsiTheme="majorHAnsi" w:cs="Arial"/>
          <w:sz w:val="21"/>
          <w:szCs w:val="21"/>
          <w:lang w:eastAsia="sl-SI"/>
        </w:rPr>
        <w:t>: _____________________________</w:t>
      </w:r>
      <w:r>
        <w:rPr>
          <w:rFonts w:asciiTheme="majorHAnsi" w:hAnsiTheme="majorHAnsi" w:cs="Arial"/>
          <w:sz w:val="21"/>
          <w:szCs w:val="21"/>
          <w:lang w:eastAsia="sl-SI"/>
        </w:rPr>
        <w:t>_________</w:t>
      </w:r>
      <w:r w:rsidRPr="005133FA">
        <w:rPr>
          <w:rFonts w:asciiTheme="majorHAnsi" w:hAnsiTheme="majorHAnsi" w:cs="Arial"/>
          <w:sz w:val="21"/>
          <w:szCs w:val="21"/>
          <w:lang w:eastAsia="sl-SI"/>
        </w:rPr>
        <w:t xml:space="preserve"> </w:t>
      </w:r>
    </w:p>
    <w:p w14:paraId="0C5AFE3B" w14:textId="77777777" w:rsidR="00B84B20" w:rsidRPr="00C262A7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16"/>
          <w:szCs w:val="16"/>
          <w:lang w:eastAsia="sl-SI"/>
        </w:rPr>
      </w:pPr>
    </w:p>
    <w:p w14:paraId="19D7C55F" w14:textId="77777777" w:rsidR="00B84B20" w:rsidRPr="00C262A7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0"/>
          <w:szCs w:val="20"/>
          <w:lang w:eastAsia="sl-SI"/>
        </w:rPr>
      </w:pPr>
      <w:r w:rsidRPr="00C262A7">
        <w:rPr>
          <w:rFonts w:asciiTheme="majorHAnsi" w:hAnsiTheme="majorHAnsi" w:cs="Arial"/>
          <w:sz w:val="20"/>
          <w:szCs w:val="20"/>
          <w:lang w:eastAsia="sl-SI"/>
        </w:rPr>
        <w:t>_________________________________________________________________________________</w:t>
      </w:r>
      <w:r>
        <w:rPr>
          <w:rFonts w:asciiTheme="majorHAnsi" w:hAnsiTheme="majorHAnsi" w:cs="Arial"/>
          <w:sz w:val="20"/>
          <w:szCs w:val="20"/>
          <w:lang w:eastAsia="sl-SI"/>
        </w:rPr>
        <w:t>_________________________________________</w:t>
      </w:r>
    </w:p>
    <w:p w14:paraId="05BBA03D" w14:textId="77777777" w:rsidR="00B84B20" w:rsidRPr="00C262A7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16"/>
          <w:szCs w:val="16"/>
          <w:lang w:eastAsia="sl-SI"/>
        </w:rPr>
      </w:pPr>
    </w:p>
    <w:p w14:paraId="12BD18EE" w14:textId="69DFCFB9" w:rsidR="00B84B20" w:rsidRDefault="00B84B20" w:rsidP="003649CA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Arial"/>
          <w:sz w:val="21"/>
          <w:szCs w:val="21"/>
        </w:rPr>
      </w:pPr>
      <w:r w:rsidRPr="005133FA">
        <w:rPr>
          <w:rFonts w:asciiTheme="majorHAnsi" w:hAnsiTheme="majorHAnsi" w:cs="Arial"/>
          <w:sz w:val="21"/>
          <w:szCs w:val="21"/>
          <w:lang w:eastAsia="sl-SI"/>
        </w:rPr>
        <w:t xml:space="preserve">NAMEN IN PRAVNA PODLAGA ZA PRIDOBITEV PODATKOV: </w:t>
      </w:r>
      <w:r w:rsidRPr="005133FA">
        <w:rPr>
          <w:rFonts w:asciiTheme="majorHAnsi" w:hAnsiTheme="majorHAnsi" w:cs="Arial"/>
          <w:sz w:val="21"/>
          <w:szCs w:val="21"/>
        </w:rPr>
        <w:t>za potrebe preverjanja obstoja razloga za izključitev iz prvega odstavka 75. člena Zakona o javnem naročanju (Ur. l. RS, št. 91/15 in 14/18; v nadaljnjem besedilu: ZJN-3) v postopku javnega naročanja za oddajo naročila »</w:t>
      </w:r>
      <w:r w:rsidR="003649CA" w:rsidRPr="003649CA">
        <w:rPr>
          <w:rFonts w:asciiTheme="majorHAnsi" w:hAnsiTheme="majorHAnsi" w:cs="Arial"/>
          <w:bCs/>
          <w:sz w:val="21"/>
          <w:szCs w:val="21"/>
        </w:rPr>
        <w:t>Zavarovanje oseb, premoženja</w:t>
      </w:r>
      <w:r w:rsidR="001227DA">
        <w:rPr>
          <w:rFonts w:asciiTheme="majorHAnsi" w:hAnsiTheme="majorHAnsi" w:cs="Arial"/>
          <w:bCs/>
          <w:sz w:val="21"/>
          <w:szCs w:val="21"/>
        </w:rPr>
        <w:t>,</w:t>
      </w:r>
      <w:r w:rsidR="003649CA" w:rsidRPr="003649CA">
        <w:rPr>
          <w:rFonts w:asciiTheme="majorHAnsi" w:hAnsiTheme="majorHAnsi" w:cs="Arial"/>
          <w:bCs/>
          <w:sz w:val="21"/>
          <w:szCs w:val="21"/>
        </w:rPr>
        <w:t xml:space="preserve"> premoženjskih interesov</w:t>
      </w:r>
      <w:r w:rsidR="001227DA">
        <w:rPr>
          <w:rFonts w:asciiTheme="majorHAnsi" w:hAnsiTheme="majorHAnsi" w:cs="Arial"/>
          <w:bCs/>
          <w:sz w:val="21"/>
          <w:szCs w:val="21"/>
        </w:rPr>
        <w:t>, odgovornosti in drugih tveganj</w:t>
      </w:r>
      <w:r w:rsidR="003649CA" w:rsidRPr="003649CA">
        <w:rPr>
          <w:rFonts w:asciiTheme="majorHAnsi" w:hAnsiTheme="majorHAnsi" w:cs="Arial"/>
          <w:bCs/>
          <w:sz w:val="21"/>
          <w:szCs w:val="21"/>
        </w:rPr>
        <w:t xml:space="preserve"> D.S.U., d.o.o.</w:t>
      </w:r>
      <w:r w:rsidR="004F6DFC">
        <w:rPr>
          <w:rFonts w:asciiTheme="majorHAnsi" w:hAnsiTheme="majorHAnsi" w:cs="Arial"/>
          <w:bCs/>
          <w:sz w:val="21"/>
          <w:szCs w:val="21"/>
        </w:rPr>
        <w:t xml:space="preserve"> </w:t>
      </w:r>
      <w:r w:rsidR="004F6DFC" w:rsidRPr="004F6DFC">
        <w:rPr>
          <w:rFonts w:asciiTheme="majorHAnsi" w:hAnsiTheme="majorHAnsi" w:cs="Arial"/>
          <w:bCs/>
          <w:sz w:val="21"/>
          <w:szCs w:val="21"/>
        </w:rPr>
        <w:t>v obdobju od 1. 1. 2020 do 31. 12. 2023</w:t>
      </w:r>
      <w:r w:rsidRPr="005133FA">
        <w:rPr>
          <w:rFonts w:asciiTheme="majorHAnsi" w:hAnsiTheme="majorHAnsi" w:cs="Arial"/>
          <w:sz w:val="21"/>
          <w:szCs w:val="21"/>
        </w:rPr>
        <w:t xml:space="preserve">«, številka naročila </w:t>
      </w:r>
      <w:r w:rsidR="003649CA" w:rsidRPr="00C100CD">
        <w:rPr>
          <w:rFonts w:asciiTheme="majorHAnsi" w:hAnsiTheme="majorHAnsi" w:cs="Arial"/>
          <w:sz w:val="21"/>
          <w:szCs w:val="21"/>
        </w:rPr>
        <w:t>številka naročila 403/1</w:t>
      </w:r>
      <w:r w:rsidR="003649CA">
        <w:rPr>
          <w:rFonts w:asciiTheme="majorHAnsi" w:hAnsiTheme="majorHAnsi" w:cs="Arial"/>
          <w:sz w:val="21"/>
          <w:szCs w:val="21"/>
        </w:rPr>
        <w:t>9</w:t>
      </w:r>
      <w:r w:rsidR="003649CA" w:rsidRPr="00C100CD">
        <w:rPr>
          <w:rFonts w:asciiTheme="majorHAnsi" w:hAnsiTheme="majorHAnsi" w:cs="Arial"/>
          <w:sz w:val="21"/>
          <w:szCs w:val="21"/>
        </w:rPr>
        <w:t>-</w:t>
      </w:r>
      <w:r w:rsidR="004F6DFC">
        <w:rPr>
          <w:rFonts w:asciiTheme="majorHAnsi" w:hAnsiTheme="majorHAnsi" w:cs="Arial"/>
          <w:sz w:val="21"/>
          <w:szCs w:val="21"/>
        </w:rPr>
        <w:t>413</w:t>
      </w:r>
      <w:r w:rsidR="003649CA">
        <w:rPr>
          <w:rFonts w:asciiTheme="majorHAnsi" w:hAnsiTheme="majorHAnsi" w:cs="Arial"/>
          <w:sz w:val="21"/>
          <w:szCs w:val="21"/>
        </w:rPr>
        <w:t xml:space="preserve"> (sklop št. 1), 403/19-</w:t>
      </w:r>
      <w:r w:rsidR="004F6DFC">
        <w:rPr>
          <w:rFonts w:asciiTheme="majorHAnsi" w:hAnsiTheme="majorHAnsi" w:cs="Arial"/>
          <w:sz w:val="21"/>
          <w:szCs w:val="21"/>
        </w:rPr>
        <w:t>414</w:t>
      </w:r>
      <w:r w:rsidR="003649CA">
        <w:rPr>
          <w:rFonts w:asciiTheme="majorHAnsi" w:hAnsiTheme="majorHAnsi" w:cs="Arial"/>
          <w:sz w:val="21"/>
          <w:szCs w:val="21"/>
        </w:rPr>
        <w:t xml:space="preserve"> (sklop št. 2)</w:t>
      </w:r>
      <w:r w:rsidR="00944542">
        <w:rPr>
          <w:rFonts w:asciiTheme="majorHAnsi" w:hAnsiTheme="majorHAnsi" w:cs="Arial"/>
          <w:sz w:val="21"/>
          <w:szCs w:val="21"/>
        </w:rPr>
        <w:t>,</w:t>
      </w:r>
      <w:r w:rsidR="003649CA">
        <w:rPr>
          <w:rFonts w:asciiTheme="majorHAnsi" w:hAnsiTheme="majorHAnsi" w:cs="Arial"/>
          <w:sz w:val="21"/>
          <w:szCs w:val="21"/>
        </w:rPr>
        <w:t xml:space="preserve"> 403/19-</w:t>
      </w:r>
      <w:r w:rsidR="004F6DFC">
        <w:rPr>
          <w:rFonts w:asciiTheme="majorHAnsi" w:hAnsiTheme="majorHAnsi" w:cs="Arial"/>
          <w:sz w:val="21"/>
          <w:szCs w:val="21"/>
        </w:rPr>
        <w:t>415</w:t>
      </w:r>
      <w:r w:rsidR="003649CA">
        <w:rPr>
          <w:rFonts w:asciiTheme="majorHAnsi" w:hAnsiTheme="majorHAnsi" w:cs="Arial"/>
          <w:sz w:val="21"/>
          <w:szCs w:val="21"/>
        </w:rPr>
        <w:t xml:space="preserve"> (sklop št. 3)</w:t>
      </w:r>
      <w:r w:rsidR="00944542">
        <w:rPr>
          <w:rFonts w:asciiTheme="majorHAnsi" w:hAnsiTheme="majorHAnsi" w:cs="Arial"/>
          <w:sz w:val="21"/>
          <w:szCs w:val="21"/>
        </w:rPr>
        <w:t xml:space="preserve"> in </w:t>
      </w:r>
      <w:r w:rsidR="00944542" w:rsidRPr="00944542">
        <w:rPr>
          <w:rFonts w:asciiTheme="majorHAnsi" w:hAnsiTheme="majorHAnsi" w:cs="Arial"/>
          <w:sz w:val="21"/>
          <w:szCs w:val="21"/>
        </w:rPr>
        <w:t>403/19-</w:t>
      </w:r>
      <w:r w:rsidR="004F6DFC">
        <w:rPr>
          <w:rFonts w:asciiTheme="majorHAnsi" w:hAnsiTheme="majorHAnsi" w:cs="Arial"/>
          <w:sz w:val="21"/>
          <w:szCs w:val="21"/>
        </w:rPr>
        <w:t>416</w:t>
      </w:r>
      <w:r w:rsidR="00944542" w:rsidRPr="00944542">
        <w:rPr>
          <w:rFonts w:asciiTheme="majorHAnsi" w:hAnsiTheme="majorHAnsi" w:cs="Arial"/>
          <w:sz w:val="21"/>
          <w:szCs w:val="21"/>
        </w:rPr>
        <w:t xml:space="preserve"> </w:t>
      </w:r>
      <w:r w:rsidR="00944542">
        <w:rPr>
          <w:rFonts w:asciiTheme="majorHAnsi" w:hAnsiTheme="majorHAnsi" w:cs="Arial"/>
          <w:sz w:val="21"/>
          <w:szCs w:val="21"/>
        </w:rPr>
        <w:t>(</w:t>
      </w:r>
      <w:r w:rsidR="00944542" w:rsidRPr="00944542">
        <w:rPr>
          <w:rFonts w:asciiTheme="majorHAnsi" w:hAnsiTheme="majorHAnsi" w:cs="Arial"/>
          <w:sz w:val="21"/>
          <w:szCs w:val="21"/>
        </w:rPr>
        <w:t>sklop št. 4</w:t>
      </w:r>
      <w:r w:rsidR="00944542">
        <w:rPr>
          <w:rFonts w:asciiTheme="majorHAnsi" w:hAnsiTheme="majorHAnsi" w:cs="Arial"/>
          <w:sz w:val="21"/>
          <w:szCs w:val="21"/>
        </w:rPr>
        <w:t>).</w:t>
      </w:r>
    </w:p>
    <w:p w14:paraId="31E2CDA8" w14:textId="77777777" w:rsidR="003649CA" w:rsidRPr="00C262A7" w:rsidRDefault="003649CA" w:rsidP="003649CA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Arial"/>
          <w:sz w:val="16"/>
          <w:szCs w:val="16"/>
          <w:lang w:eastAsia="sl-SI"/>
        </w:rPr>
      </w:pPr>
    </w:p>
    <w:p w14:paraId="7B720D18" w14:textId="77777777" w:rsidR="00B84B20" w:rsidRPr="005133FA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1"/>
          <w:szCs w:val="21"/>
          <w:lang w:eastAsia="sl-SI"/>
        </w:rPr>
      </w:pPr>
      <w:r w:rsidRPr="005133FA">
        <w:rPr>
          <w:rFonts w:asciiTheme="majorHAnsi" w:hAnsiTheme="majorHAnsi" w:cs="Arial"/>
          <w:sz w:val="21"/>
          <w:szCs w:val="21"/>
          <w:lang w:eastAsia="sl-SI"/>
        </w:rPr>
        <w:t>ŽELIM, DA MI POTRDILO POŠLJTE NA VARNI ELEKTRONSKI NASLOV: NE</w:t>
      </w:r>
    </w:p>
    <w:p w14:paraId="616D391E" w14:textId="77777777" w:rsidR="00B84B20" w:rsidRPr="00C262A7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16"/>
          <w:szCs w:val="16"/>
          <w:lang w:eastAsia="sl-SI"/>
        </w:rPr>
      </w:pPr>
    </w:p>
    <w:p w14:paraId="36352737" w14:textId="77777777" w:rsidR="00B84B20" w:rsidRPr="00C262A7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16"/>
          <w:szCs w:val="16"/>
          <w:lang w:eastAsia="sl-SI"/>
        </w:rPr>
      </w:pPr>
    </w:p>
    <w:p w14:paraId="302E315D" w14:textId="77777777" w:rsidR="00B84B20" w:rsidRPr="005133FA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1"/>
          <w:szCs w:val="21"/>
          <w:lang w:eastAsia="sl-SI"/>
        </w:rPr>
      </w:pPr>
      <w:r w:rsidRPr="005133FA">
        <w:rPr>
          <w:rFonts w:asciiTheme="majorHAnsi" w:hAnsiTheme="majorHAnsi" w:cs="Arial"/>
          <w:sz w:val="21"/>
          <w:szCs w:val="21"/>
          <w:lang w:eastAsia="sl-SI"/>
        </w:rPr>
        <w:t>Datum: ________________</w:t>
      </w:r>
      <w:r>
        <w:rPr>
          <w:rFonts w:asciiTheme="majorHAnsi" w:hAnsiTheme="majorHAnsi" w:cs="Arial"/>
          <w:sz w:val="21"/>
          <w:szCs w:val="21"/>
          <w:lang w:eastAsia="sl-SI"/>
        </w:rPr>
        <w:t>_______</w:t>
      </w:r>
    </w:p>
    <w:p w14:paraId="77288217" w14:textId="77777777" w:rsidR="00B84B20" w:rsidRPr="005133FA" w:rsidRDefault="00B84B20" w:rsidP="00B84B20">
      <w:pPr>
        <w:autoSpaceDE w:val="0"/>
        <w:autoSpaceDN w:val="0"/>
        <w:adjustRightInd w:val="0"/>
        <w:spacing w:after="0"/>
        <w:ind w:left="3540"/>
        <w:rPr>
          <w:rFonts w:asciiTheme="majorHAnsi" w:hAnsiTheme="majorHAnsi" w:cs="Arial"/>
          <w:sz w:val="21"/>
          <w:szCs w:val="21"/>
          <w:lang w:eastAsia="sl-SI"/>
        </w:rPr>
      </w:pPr>
      <w:r w:rsidRPr="005133FA">
        <w:rPr>
          <w:rFonts w:asciiTheme="majorHAnsi" w:hAnsiTheme="majorHAnsi" w:cs="Arial"/>
          <w:sz w:val="21"/>
          <w:szCs w:val="21"/>
        </w:rPr>
        <w:t xml:space="preserve">   D.S.U., družba za svetovanje in upravljanje, d.o.o. </w:t>
      </w:r>
    </w:p>
    <w:p w14:paraId="6813AD3B" w14:textId="77777777" w:rsidR="00B84B20" w:rsidRPr="00C262A7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0"/>
          <w:szCs w:val="20"/>
          <w:lang w:eastAsia="sl-SI"/>
        </w:rPr>
      </w:pPr>
    </w:p>
    <w:p w14:paraId="55E99A75" w14:textId="77777777" w:rsidR="00B84B20" w:rsidRPr="00C262A7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0"/>
          <w:szCs w:val="20"/>
          <w:lang w:eastAsia="sl-SI"/>
        </w:rPr>
      </w:pPr>
    </w:p>
    <w:p w14:paraId="7DD7552A" w14:textId="77777777" w:rsidR="00B84B20" w:rsidRPr="00C262A7" w:rsidRDefault="00B84B20" w:rsidP="00B84B20">
      <w:pPr>
        <w:autoSpaceDE w:val="0"/>
        <w:autoSpaceDN w:val="0"/>
        <w:adjustRightInd w:val="0"/>
        <w:spacing w:after="0"/>
        <w:ind w:left="3540" w:firstLine="708"/>
        <w:rPr>
          <w:rFonts w:asciiTheme="majorHAnsi" w:hAnsiTheme="majorHAnsi" w:cs="Arial"/>
          <w:sz w:val="20"/>
          <w:szCs w:val="20"/>
          <w:lang w:eastAsia="sl-SI"/>
        </w:rPr>
      </w:pPr>
      <w:r w:rsidRPr="00C262A7">
        <w:rPr>
          <w:rFonts w:asciiTheme="majorHAnsi" w:hAnsiTheme="majorHAnsi" w:cs="Arial"/>
          <w:sz w:val="20"/>
          <w:szCs w:val="20"/>
          <w:lang w:eastAsia="sl-SI"/>
        </w:rPr>
        <w:t>__________________________________</w:t>
      </w:r>
      <w:r>
        <w:rPr>
          <w:rFonts w:asciiTheme="majorHAnsi" w:hAnsiTheme="majorHAnsi" w:cs="Arial"/>
          <w:sz w:val="20"/>
          <w:szCs w:val="20"/>
          <w:lang w:eastAsia="sl-SI"/>
        </w:rPr>
        <w:t>____________</w:t>
      </w:r>
      <w:r w:rsidRPr="00C262A7">
        <w:rPr>
          <w:rFonts w:asciiTheme="majorHAnsi" w:hAnsiTheme="majorHAnsi" w:cs="Arial"/>
          <w:sz w:val="20"/>
          <w:szCs w:val="20"/>
          <w:lang w:eastAsia="sl-SI"/>
        </w:rPr>
        <w:t xml:space="preserve"> </w:t>
      </w:r>
    </w:p>
    <w:p w14:paraId="48EB2438" w14:textId="77777777" w:rsidR="00B84B20" w:rsidRPr="00C262A7" w:rsidRDefault="00B84B20" w:rsidP="00B84B20">
      <w:pPr>
        <w:pStyle w:val="Standard"/>
        <w:ind w:left="4956"/>
        <w:rPr>
          <w:rFonts w:asciiTheme="majorHAnsi" w:hAnsiTheme="majorHAnsi" w:cs="Arial"/>
          <w:i/>
          <w:sz w:val="20"/>
          <w:szCs w:val="20"/>
        </w:rPr>
      </w:pPr>
      <w:r w:rsidRPr="00C262A7">
        <w:rPr>
          <w:rFonts w:asciiTheme="majorHAnsi" w:hAnsiTheme="majorHAnsi" w:cs="Arial"/>
          <w:i/>
          <w:color w:val="000000"/>
          <w:kern w:val="0"/>
          <w:sz w:val="20"/>
          <w:szCs w:val="20"/>
          <w:lang w:eastAsia="sl-SI"/>
        </w:rPr>
        <w:t xml:space="preserve">      Podpis vlagatelja</w:t>
      </w:r>
    </w:p>
    <w:p w14:paraId="7FD94AD6" w14:textId="77777777" w:rsidR="00B84B20" w:rsidRPr="00C262A7" w:rsidRDefault="00B84B20" w:rsidP="00B84B20">
      <w:pPr>
        <w:pStyle w:val="Standard"/>
        <w:pBdr>
          <w:bottom w:val="single" w:sz="12" w:space="1" w:color="auto"/>
        </w:pBdr>
        <w:rPr>
          <w:rFonts w:asciiTheme="majorHAnsi" w:hAnsiTheme="majorHAnsi" w:cs="Arial"/>
          <w:sz w:val="16"/>
          <w:szCs w:val="16"/>
        </w:rPr>
      </w:pPr>
    </w:p>
    <w:p w14:paraId="4E18F36B" w14:textId="77777777" w:rsidR="00B84B20" w:rsidRPr="00C262A7" w:rsidRDefault="00B84B20" w:rsidP="00B84B20">
      <w:pPr>
        <w:pStyle w:val="Standard"/>
        <w:rPr>
          <w:rFonts w:asciiTheme="majorHAnsi" w:hAnsiTheme="majorHAnsi" w:cs="Arial"/>
          <w:sz w:val="16"/>
          <w:szCs w:val="16"/>
        </w:rPr>
      </w:pPr>
    </w:p>
    <w:p w14:paraId="2E3F3D7E" w14:textId="77777777" w:rsidR="00B84B20" w:rsidRPr="005133FA" w:rsidRDefault="00B84B20" w:rsidP="00B84B20">
      <w:pPr>
        <w:pStyle w:val="Standard"/>
        <w:jc w:val="center"/>
        <w:rPr>
          <w:rFonts w:asciiTheme="majorHAnsi" w:hAnsiTheme="majorHAnsi" w:cs="Arial"/>
          <w:b/>
          <w:sz w:val="21"/>
          <w:szCs w:val="21"/>
        </w:rPr>
      </w:pPr>
      <w:r w:rsidRPr="005133FA">
        <w:rPr>
          <w:rFonts w:asciiTheme="majorHAnsi" w:hAnsiTheme="majorHAnsi" w:cs="Arial"/>
          <w:b/>
          <w:sz w:val="21"/>
          <w:szCs w:val="21"/>
        </w:rPr>
        <w:t>POOBLASTILO ZA PRIDOBITEV PODATKOV</w:t>
      </w:r>
    </w:p>
    <w:p w14:paraId="4B26DAA6" w14:textId="77777777" w:rsidR="00B84B20" w:rsidRPr="00C262A7" w:rsidRDefault="00B84B20" w:rsidP="00B84B20">
      <w:pPr>
        <w:pStyle w:val="Standard"/>
        <w:rPr>
          <w:rFonts w:asciiTheme="majorHAnsi" w:hAnsiTheme="majorHAnsi" w:cs="Arial"/>
          <w:sz w:val="16"/>
          <w:szCs w:val="16"/>
        </w:rPr>
      </w:pPr>
    </w:p>
    <w:p w14:paraId="2C9EDDE9" w14:textId="77777777" w:rsidR="00B84B20" w:rsidRPr="005133FA" w:rsidRDefault="00B84B20" w:rsidP="00B84B20">
      <w:pPr>
        <w:pStyle w:val="Standard"/>
        <w:rPr>
          <w:rFonts w:asciiTheme="majorHAnsi" w:hAnsiTheme="majorHAnsi" w:cs="Arial"/>
          <w:sz w:val="21"/>
          <w:szCs w:val="21"/>
        </w:rPr>
      </w:pPr>
      <w:r w:rsidRPr="005133FA">
        <w:rPr>
          <w:rFonts w:asciiTheme="majorHAnsi" w:hAnsiTheme="majorHAnsi" w:cs="Arial"/>
          <w:sz w:val="21"/>
          <w:szCs w:val="21"/>
        </w:rPr>
        <w:t>________________________</w:t>
      </w:r>
      <w:r>
        <w:rPr>
          <w:rFonts w:asciiTheme="majorHAnsi" w:hAnsiTheme="majorHAnsi" w:cs="Arial"/>
          <w:sz w:val="21"/>
          <w:szCs w:val="21"/>
        </w:rPr>
        <w:t>______________</w:t>
      </w:r>
      <w:r w:rsidRPr="005133FA">
        <w:rPr>
          <w:rFonts w:asciiTheme="majorHAnsi" w:hAnsiTheme="majorHAnsi" w:cs="Arial"/>
          <w:sz w:val="21"/>
          <w:szCs w:val="21"/>
        </w:rPr>
        <w:t>, zakoniti zastopnik __________________________________________</w:t>
      </w:r>
      <w:r>
        <w:rPr>
          <w:rFonts w:asciiTheme="majorHAnsi" w:hAnsiTheme="majorHAnsi" w:cs="Arial"/>
          <w:sz w:val="21"/>
          <w:szCs w:val="21"/>
        </w:rPr>
        <w:t>______________</w:t>
      </w:r>
    </w:p>
    <w:p w14:paraId="65B3F1AF" w14:textId="77777777" w:rsidR="00B84B20" w:rsidRPr="00C262A7" w:rsidRDefault="00B84B20" w:rsidP="00B84B20">
      <w:pPr>
        <w:pStyle w:val="Standard"/>
        <w:rPr>
          <w:rFonts w:asciiTheme="majorHAnsi" w:hAnsiTheme="majorHAnsi" w:cs="Arial"/>
          <w:sz w:val="20"/>
          <w:szCs w:val="20"/>
        </w:rPr>
      </w:pPr>
      <w:r w:rsidRPr="00C262A7">
        <w:rPr>
          <w:rFonts w:asciiTheme="majorHAnsi" w:hAnsiTheme="majorHAnsi" w:cs="Arial"/>
          <w:i/>
          <w:sz w:val="18"/>
          <w:szCs w:val="18"/>
        </w:rPr>
        <w:t xml:space="preserve">             (ime in priimek)                                                                                                  (firma)</w:t>
      </w:r>
    </w:p>
    <w:p w14:paraId="434BAFB3" w14:textId="77777777" w:rsidR="00B84B20" w:rsidRPr="005133FA" w:rsidRDefault="00B84B20" w:rsidP="00B84B20">
      <w:pPr>
        <w:pStyle w:val="Standard"/>
        <w:rPr>
          <w:rFonts w:asciiTheme="majorHAnsi" w:hAnsiTheme="majorHAnsi" w:cs="Arial"/>
          <w:sz w:val="21"/>
          <w:szCs w:val="21"/>
        </w:rPr>
      </w:pPr>
      <w:r w:rsidRPr="005133FA">
        <w:rPr>
          <w:rFonts w:asciiTheme="majorHAnsi" w:hAnsiTheme="majorHAnsi" w:cs="Arial"/>
          <w:sz w:val="21"/>
          <w:szCs w:val="21"/>
        </w:rPr>
        <w:t>pooblaščam D.S.U., družbo za svetovanje in upravljanje, d.o.o., Dunajska cesta 160, Ljubljana, da v skladu z navedenim o firmi pridobi podatke iz kazenskih evidenc Republike Slovenije.</w:t>
      </w:r>
    </w:p>
    <w:p w14:paraId="49A039CC" w14:textId="77777777" w:rsidR="00B84B20" w:rsidRPr="00C262A7" w:rsidRDefault="00B84B20" w:rsidP="00B84B2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16"/>
          <w:szCs w:val="16"/>
          <w:lang w:eastAsia="sl-SI"/>
        </w:rPr>
      </w:pPr>
    </w:p>
    <w:p w14:paraId="0C28170A" w14:textId="77777777" w:rsidR="00B84B20" w:rsidRPr="00C262A7" w:rsidRDefault="00B84B20" w:rsidP="00B84B2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16"/>
          <w:szCs w:val="16"/>
          <w:lang w:eastAsia="sl-SI"/>
        </w:rPr>
      </w:pPr>
    </w:p>
    <w:p w14:paraId="79088A82" w14:textId="77777777" w:rsidR="00B84B20" w:rsidRPr="00C262A7" w:rsidRDefault="00B84B20" w:rsidP="00B84B20">
      <w:pPr>
        <w:autoSpaceDE w:val="0"/>
        <w:autoSpaceDN w:val="0"/>
        <w:adjustRightInd w:val="0"/>
        <w:spacing w:after="0"/>
        <w:ind w:left="3540" w:firstLine="708"/>
        <w:rPr>
          <w:rFonts w:asciiTheme="majorHAnsi" w:hAnsiTheme="majorHAnsi" w:cs="Arial"/>
          <w:sz w:val="20"/>
          <w:szCs w:val="20"/>
          <w:lang w:eastAsia="sl-SI"/>
        </w:rPr>
      </w:pPr>
      <w:r w:rsidRPr="00C262A7">
        <w:rPr>
          <w:rFonts w:asciiTheme="majorHAnsi" w:hAnsiTheme="majorHAnsi" w:cs="Arial"/>
          <w:sz w:val="20"/>
          <w:szCs w:val="20"/>
          <w:lang w:eastAsia="sl-SI"/>
        </w:rPr>
        <w:t>___________________________________</w:t>
      </w:r>
      <w:r>
        <w:rPr>
          <w:rFonts w:asciiTheme="majorHAnsi" w:hAnsiTheme="majorHAnsi" w:cs="Arial"/>
          <w:sz w:val="20"/>
          <w:szCs w:val="20"/>
          <w:lang w:eastAsia="sl-SI"/>
        </w:rPr>
        <w:t>_______________</w:t>
      </w:r>
    </w:p>
    <w:p w14:paraId="57B6A00D" w14:textId="77777777" w:rsidR="00B84B20" w:rsidRPr="00C262A7" w:rsidRDefault="00B84B20" w:rsidP="00B84B20">
      <w:pPr>
        <w:autoSpaceDE w:val="0"/>
        <w:autoSpaceDN w:val="0"/>
        <w:adjustRightInd w:val="0"/>
        <w:spacing w:after="0"/>
        <w:ind w:left="4248"/>
        <w:rPr>
          <w:rFonts w:asciiTheme="majorHAnsi" w:hAnsiTheme="majorHAnsi" w:cs="Arial"/>
          <w:i/>
          <w:sz w:val="20"/>
          <w:szCs w:val="20"/>
          <w:lang w:eastAsia="sl-SI"/>
        </w:rPr>
      </w:pPr>
      <w:r w:rsidRPr="00C262A7">
        <w:rPr>
          <w:rFonts w:asciiTheme="majorHAnsi" w:hAnsiTheme="majorHAnsi" w:cs="Arial"/>
          <w:sz w:val="20"/>
          <w:szCs w:val="20"/>
          <w:lang w:eastAsia="sl-SI"/>
        </w:rPr>
        <w:t xml:space="preserve">        </w:t>
      </w:r>
      <w:r w:rsidRPr="00C262A7">
        <w:rPr>
          <w:rFonts w:asciiTheme="majorHAnsi" w:hAnsiTheme="majorHAnsi" w:cs="Arial"/>
          <w:i/>
          <w:sz w:val="20"/>
          <w:szCs w:val="20"/>
          <w:lang w:eastAsia="sl-SI"/>
        </w:rPr>
        <w:t xml:space="preserve">Podpis zakonitega zastopnika firme, </w:t>
      </w:r>
    </w:p>
    <w:p w14:paraId="1426F242" w14:textId="77777777" w:rsidR="00B84B20" w:rsidRPr="00C262A7" w:rsidRDefault="00B84B20" w:rsidP="00B84B20">
      <w:pPr>
        <w:autoSpaceDE w:val="0"/>
        <w:autoSpaceDN w:val="0"/>
        <w:adjustRightInd w:val="0"/>
        <w:spacing w:after="0"/>
        <w:ind w:left="3540"/>
        <w:rPr>
          <w:rFonts w:asciiTheme="majorHAnsi" w:hAnsiTheme="majorHAnsi" w:cs="Arial"/>
          <w:i/>
          <w:sz w:val="20"/>
          <w:szCs w:val="20"/>
          <w:lang w:eastAsia="sl-SI"/>
        </w:rPr>
      </w:pPr>
      <w:r w:rsidRPr="00C262A7">
        <w:rPr>
          <w:rFonts w:asciiTheme="majorHAnsi" w:hAnsiTheme="majorHAnsi" w:cs="Arial"/>
          <w:i/>
          <w:sz w:val="20"/>
          <w:szCs w:val="20"/>
          <w:lang w:eastAsia="sl-SI"/>
        </w:rPr>
        <w:t xml:space="preserve">                              o kateri se pridobijo podatki</w:t>
      </w:r>
    </w:p>
    <w:p w14:paraId="35289828" w14:textId="77777777" w:rsidR="00B84B20" w:rsidRPr="00C100CD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1"/>
          <w:szCs w:val="21"/>
          <w:lang w:eastAsia="sl-SI"/>
        </w:rPr>
      </w:pPr>
      <w:r w:rsidRPr="00C100CD">
        <w:rPr>
          <w:rFonts w:asciiTheme="majorHAnsi" w:hAnsiTheme="majorHAnsi" w:cs="Arial"/>
          <w:sz w:val="21"/>
          <w:szCs w:val="21"/>
          <w:lang w:eastAsia="sl-SI"/>
        </w:rPr>
        <w:t>Datum: __________________</w:t>
      </w:r>
    </w:p>
    <w:p w14:paraId="31B6F24D" w14:textId="5E081259" w:rsidR="00BA1DA3" w:rsidRPr="009C76CA" w:rsidRDefault="001C0B76" w:rsidP="009C76CA">
      <w:pPr>
        <w:pStyle w:val="Slog3"/>
        <w:rPr>
          <w:rStyle w:val="Neenpoudarek"/>
          <w:rFonts w:asciiTheme="majorHAnsi" w:hAnsiTheme="majorHAnsi" w:cs="Arial"/>
          <w:i/>
          <w:iCs/>
          <w:color w:val="auto"/>
        </w:rPr>
      </w:pPr>
      <w:bookmarkStart w:id="6" w:name="_Toc23251760"/>
      <w:r w:rsidRPr="009C76CA">
        <w:rPr>
          <w:rStyle w:val="Neenpoudarek"/>
          <w:rFonts w:asciiTheme="majorHAnsi" w:hAnsiTheme="majorHAnsi" w:cs="Arial"/>
          <w:i/>
          <w:iCs/>
          <w:color w:val="auto"/>
        </w:rPr>
        <w:lastRenderedPageBreak/>
        <w:t>P</w:t>
      </w:r>
      <w:r w:rsidR="00A86D30" w:rsidRPr="009C76CA">
        <w:rPr>
          <w:rStyle w:val="Neenpoudarek"/>
          <w:rFonts w:asciiTheme="majorHAnsi" w:hAnsiTheme="majorHAnsi" w:cs="Arial"/>
          <w:i/>
          <w:iCs/>
          <w:color w:val="auto"/>
        </w:rPr>
        <w:t>riloga</w:t>
      </w:r>
      <w:r w:rsidRPr="009C76CA">
        <w:rPr>
          <w:rStyle w:val="Neenpoudarek"/>
          <w:rFonts w:asciiTheme="majorHAnsi" w:hAnsiTheme="majorHAnsi" w:cs="Arial"/>
          <w:i/>
          <w:iCs/>
          <w:color w:val="auto"/>
        </w:rPr>
        <w:t xml:space="preserve"> </w:t>
      </w:r>
      <w:r w:rsidR="00B84B20">
        <w:rPr>
          <w:rStyle w:val="Neenpoudarek"/>
          <w:rFonts w:asciiTheme="majorHAnsi" w:hAnsiTheme="majorHAnsi" w:cs="Arial"/>
          <w:i/>
          <w:iCs/>
          <w:color w:val="auto"/>
        </w:rPr>
        <w:t>2</w:t>
      </w:r>
      <w:bookmarkEnd w:id="6"/>
    </w:p>
    <w:p w14:paraId="3B7252F7" w14:textId="77777777" w:rsidR="00A63452" w:rsidRPr="009C76CA" w:rsidRDefault="00DF4C6C" w:rsidP="009C76CA">
      <w:pPr>
        <w:pStyle w:val="Intenzivencitat"/>
      </w:pPr>
      <w:bookmarkStart w:id="7" w:name="_Toc23251761"/>
      <w:r w:rsidRPr="009C76CA">
        <w:t xml:space="preserve">ZAHTEVA ZA </w:t>
      </w:r>
      <w:r w:rsidR="00BA1DA3" w:rsidRPr="009C76CA">
        <w:t>PRIDOBITEV PODATKOV IZ KAZENSK</w:t>
      </w:r>
      <w:r w:rsidRPr="009C76CA">
        <w:t>IH</w:t>
      </w:r>
      <w:r w:rsidR="00BA1DA3" w:rsidRPr="009C76CA">
        <w:t xml:space="preserve"> EVIDENC –</w:t>
      </w:r>
      <w:bookmarkEnd w:id="7"/>
      <w:r w:rsidRPr="009C76CA">
        <w:t xml:space="preserve"> </w:t>
      </w:r>
    </w:p>
    <w:p w14:paraId="3869DD59" w14:textId="1714D034" w:rsidR="00E9347E" w:rsidRPr="009C76CA" w:rsidRDefault="00DF4C6C" w:rsidP="009C76CA">
      <w:pPr>
        <w:pStyle w:val="Intenzivencitat"/>
        <w:rPr>
          <w:rStyle w:val="Neenpoudarek"/>
          <w:rFonts w:asciiTheme="majorHAnsi" w:hAnsiTheme="majorHAnsi" w:cs="Arial"/>
          <w:i/>
          <w:iCs/>
          <w:color w:val="auto"/>
        </w:rPr>
      </w:pPr>
      <w:bookmarkStart w:id="8" w:name="_Toc23251762"/>
      <w:r w:rsidRPr="009C76CA">
        <w:t>ZA</w:t>
      </w:r>
      <w:r w:rsidR="00BA1DA3" w:rsidRPr="009C76CA">
        <w:t xml:space="preserve"> FIZIČNE OSEBE</w:t>
      </w:r>
      <w:bookmarkEnd w:id="8"/>
    </w:p>
    <w:p w14:paraId="505D7533" w14:textId="77777777" w:rsidR="000A1161" w:rsidRPr="00B84B20" w:rsidRDefault="000A1161" w:rsidP="004F6C5B">
      <w:pPr>
        <w:pStyle w:val="Standard"/>
        <w:rPr>
          <w:rFonts w:asciiTheme="majorHAnsi" w:hAnsiTheme="majorHAnsi" w:cs="Arial"/>
          <w:sz w:val="16"/>
          <w:szCs w:val="16"/>
        </w:rPr>
      </w:pPr>
    </w:p>
    <w:p w14:paraId="4B322E7B" w14:textId="77777777" w:rsidR="00B84B20" w:rsidRPr="00C100CD" w:rsidRDefault="00B84B20" w:rsidP="00B84B20">
      <w:pPr>
        <w:pStyle w:val="Standard"/>
        <w:rPr>
          <w:rFonts w:asciiTheme="majorHAnsi" w:hAnsiTheme="majorHAnsi" w:cs="Arial"/>
          <w:b/>
          <w:sz w:val="21"/>
          <w:szCs w:val="21"/>
        </w:rPr>
      </w:pPr>
      <w:r w:rsidRPr="00C100CD">
        <w:rPr>
          <w:rFonts w:asciiTheme="majorHAnsi" w:hAnsiTheme="majorHAnsi" w:cs="Arial"/>
          <w:b/>
          <w:sz w:val="21"/>
          <w:szCs w:val="21"/>
        </w:rPr>
        <w:t>Republika Slovenija</w:t>
      </w:r>
    </w:p>
    <w:p w14:paraId="5F2E0125" w14:textId="77777777" w:rsidR="00B84B20" w:rsidRPr="00C100CD" w:rsidRDefault="00B84B20" w:rsidP="00B84B20">
      <w:pPr>
        <w:pStyle w:val="Standard"/>
        <w:rPr>
          <w:rFonts w:asciiTheme="majorHAnsi" w:hAnsiTheme="majorHAnsi" w:cs="Arial"/>
          <w:b/>
          <w:sz w:val="21"/>
          <w:szCs w:val="21"/>
        </w:rPr>
      </w:pPr>
      <w:r w:rsidRPr="00C100CD">
        <w:rPr>
          <w:rFonts w:asciiTheme="majorHAnsi" w:hAnsiTheme="majorHAnsi" w:cs="Arial"/>
          <w:b/>
          <w:sz w:val="21"/>
          <w:szCs w:val="21"/>
        </w:rPr>
        <w:t>Ministrstvo za pravosodje</w:t>
      </w:r>
    </w:p>
    <w:p w14:paraId="02EEC7D4" w14:textId="77777777" w:rsidR="00B84B20" w:rsidRPr="00C100CD" w:rsidRDefault="00B84B20" w:rsidP="00B84B20">
      <w:pPr>
        <w:pStyle w:val="Standard"/>
        <w:rPr>
          <w:rFonts w:asciiTheme="majorHAnsi" w:hAnsiTheme="majorHAnsi" w:cs="Arial"/>
          <w:b/>
          <w:sz w:val="21"/>
          <w:szCs w:val="21"/>
        </w:rPr>
      </w:pPr>
      <w:r w:rsidRPr="00C100CD">
        <w:rPr>
          <w:rFonts w:asciiTheme="majorHAnsi" w:hAnsiTheme="majorHAnsi" w:cs="Arial"/>
          <w:b/>
          <w:sz w:val="21"/>
          <w:szCs w:val="21"/>
        </w:rPr>
        <w:t>Župančičeva ulica 3, 1000 Ljubljana</w:t>
      </w:r>
    </w:p>
    <w:p w14:paraId="1D74CC43" w14:textId="77777777" w:rsidR="00B84B20" w:rsidRPr="00C262A7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0"/>
          <w:szCs w:val="20"/>
          <w:lang w:eastAsia="sl-SI"/>
        </w:rPr>
      </w:pPr>
    </w:p>
    <w:p w14:paraId="24CCDB52" w14:textId="77777777" w:rsidR="00B84B20" w:rsidRPr="00C100CD" w:rsidRDefault="00B84B20" w:rsidP="00B84B20">
      <w:pPr>
        <w:autoSpaceDE w:val="0"/>
        <w:autoSpaceDN w:val="0"/>
        <w:adjustRightInd w:val="0"/>
        <w:spacing w:after="0"/>
        <w:ind w:left="1134" w:hanging="1134"/>
        <w:jc w:val="both"/>
        <w:rPr>
          <w:rFonts w:asciiTheme="majorHAnsi" w:hAnsiTheme="majorHAnsi" w:cs="Arial"/>
          <w:sz w:val="21"/>
          <w:szCs w:val="21"/>
          <w:lang w:eastAsia="sl-SI"/>
        </w:rPr>
      </w:pPr>
      <w:r w:rsidRPr="00C100CD">
        <w:rPr>
          <w:rFonts w:asciiTheme="majorHAnsi" w:hAnsiTheme="majorHAnsi" w:cs="Arial"/>
          <w:b/>
          <w:bCs/>
          <w:sz w:val="21"/>
          <w:szCs w:val="21"/>
          <w:lang w:eastAsia="sl-SI"/>
        </w:rPr>
        <w:t xml:space="preserve">ZADEVA: </w:t>
      </w:r>
      <w:r w:rsidRPr="00C100CD">
        <w:rPr>
          <w:rFonts w:asciiTheme="majorHAnsi" w:hAnsiTheme="majorHAnsi" w:cs="Arial"/>
          <w:b/>
          <w:bCs/>
          <w:sz w:val="21"/>
          <w:szCs w:val="21"/>
          <w:lang w:eastAsia="sl-SI"/>
        </w:rPr>
        <w:tab/>
        <w:t xml:space="preserve">ZAHTEVA ZA PRIDOBITEV PODATKOV IZ KAZENSKIH EVIDENC – ZA FIZIČNE OSEBE </w:t>
      </w:r>
    </w:p>
    <w:p w14:paraId="62068D03" w14:textId="77777777" w:rsidR="00B84B20" w:rsidRPr="00C262A7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0"/>
          <w:szCs w:val="20"/>
          <w:lang w:eastAsia="sl-SI"/>
        </w:rPr>
      </w:pPr>
    </w:p>
    <w:p w14:paraId="305C9D15" w14:textId="77777777" w:rsidR="00B84B20" w:rsidRPr="00C100CD" w:rsidRDefault="00B84B20" w:rsidP="00B84B20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Arial"/>
          <w:sz w:val="21"/>
          <w:szCs w:val="21"/>
          <w:lang w:eastAsia="sl-SI"/>
        </w:rPr>
      </w:pPr>
      <w:r w:rsidRPr="00C100CD">
        <w:rPr>
          <w:rFonts w:asciiTheme="majorHAnsi" w:hAnsiTheme="majorHAnsi" w:cs="Arial"/>
          <w:sz w:val="21"/>
          <w:szCs w:val="21"/>
          <w:lang w:eastAsia="sl-SI"/>
        </w:rPr>
        <w:t xml:space="preserve">Na podlagi 11. člena Pravilnika o kazenskih evidencah (Ur. l. RS, št. 3/18) vlagam zahtevo za posredovanje podatkov iz kazenske evidence za: </w:t>
      </w:r>
    </w:p>
    <w:p w14:paraId="6C03052B" w14:textId="77777777" w:rsidR="00B84B20" w:rsidRPr="00C262A7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0"/>
          <w:szCs w:val="20"/>
          <w:lang w:eastAsia="sl-SI"/>
        </w:rPr>
      </w:pPr>
    </w:p>
    <w:p w14:paraId="4AEA3AF5" w14:textId="77777777" w:rsidR="00B84B20" w:rsidRPr="00C100CD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1"/>
          <w:szCs w:val="21"/>
          <w:lang w:eastAsia="sl-SI"/>
        </w:rPr>
      </w:pPr>
      <w:r w:rsidRPr="00C100CD">
        <w:rPr>
          <w:rFonts w:asciiTheme="majorHAnsi" w:hAnsiTheme="majorHAnsi" w:cs="Arial"/>
          <w:sz w:val="21"/>
          <w:szCs w:val="21"/>
          <w:lang w:eastAsia="sl-SI"/>
        </w:rPr>
        <w:t>IME IN PRIIMEK: ___________________________________________________________________</w:t>
      </w:r>
      <w:r>
        <w:rPr>
          <w:rFonts w:asciiTheme="majorHAnsi" w:hAnsiTheme="majorHAnsi" w:cs="Arial"/>
          <w:sz w:val="21"/>
          <w:szCs w:val="21"/>
          <w:lang w:eastAsia="sl-SI"/>
        </w:rPr>
        <w:t>_____________________________</w:t>
      </w:r>
      <w:r w:rsidRPr="00C100CD">
        <w:rPr>
          <w:rFonts w:asciiTheme="majorHAnsi" w:hAnsiTheme="majorHAnsi" w:cs="Arial"/>
          <w:sz w:val="21"/>
          <w:szCs w:val="21"/>
          <w:lang w:eastAsia="sl-SI"/>
        </w:rPr>
        <w:t xml:space="preserve"> </w:t>
      </w:r>
    </w:p>
    <w:p w14:paraId="16E4980E" w14:textId="77777777" w:rsidR="00B84B20" w:rsidRPr="00C262A7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16"/>
          <w:szCs w:val="16"/>
          <w:lang w:eastAsia="sl-SI"/>
        </w:rPr>
      </w:pPr>
    </w:p>
    <w:p w14:paraId="5AAA1CC3" w14:textId="77777777" w:rsidR="00B84B20" w:rsidRPr="00C100CD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1"/>
          <w:szCs w:val="21"/>
          <w:lang w:eastAsia="sl-SI"/>
        </w:rPr>
      </w:pPr>
      <w:r w:rsidRPr="00C100CD">
        <w:rPr>
          <w:rFonts w:asciiTheme="majorHAnsi" w:hAnsiTheme="majorHAnsi" w:cs="Arial"/>
          <w:sz w:val="21"/>
          <w:szCs w:val="21"/>
          <w:lang w:eastAsia="sl-SI"/>
        </w:rPr>
        <w:t>EMŠO: ___________________________________________________________________________</w:t>
      </w:r>
      <w:r>
        <w:rPr>
          <w:rFonts w:asciiTheme="majorHAnsi" w:hAnsiTheme="majorHAnsi" w:cs="Arial"/>
          <w:sz w:val="21"/>
          <w:szCs w:val="21"/>
          <w:lang w:eastAsia="sl-SI"/>
        </w:rPr>
        <w:t>_________________________________</w:t>
      </w:r>
      <w:r w:rsidRPr="00C100CD">
        <w:rPr>
          <w:rFonts w:asciiTheme="majorHAnsi" w:hAnsiTheme="majorHAnsi" w:cs="Arial"/>
          <w:sz w:val="21"/>
          <w:szCs w:val="21"/>
          <w:lang w:eastAsia="sl-SI"/>
        </w:rPr>
        <w:t xml:space="preserve"> </w:t>
      </w:r>
    </w:p>
    <w:p w14:paraId="4B1E5036" w14:textId="77777777" w:rsidR="00B84B20" w:rsidRPr="00C262A7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16"/>
          <w:szCs w:val="16"/>
          <w:lang w:eastAsia="sl-SI"/>
        </w:rPr>
      </w:pPr>
    </w:p>
    <w:p w14:paraId="64F80C9E" w14:textId="77777777" w:rsidR="00B84B20" w:rsidRPr="00C100CD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1"/>
          <w:szCs w:val="21"/>
          <w:lang w:eastAsia="sl-SI"/>
        </w:rPr>
      </w:pPr>
      <w:r w:rsidRPr="00C100CD">
        <w:rPr>
          <w:rFonts w:asciiTheme="majorHAnsi" w:hAnsiTheme="majorHAnsi" w:cs="Arial"/>
          <w:sz w:val="21"/>
          <w:szCs w:val="21"/>
          <w:lang w:eastAsia="sl-SI"/>
        </w:rPr>
        <w:t>DRŽAVLJANSTVO: _________________________________________________________________</w:t>
      </w:r>
      <w:r>
        <w:rPr>
          <w:rFonts w:asciiTheme="majorHAnsi" w:hAnsiTheme="majorHAnsi" w:cs="Arial"/>
          <w:sz w:val="21"/>
          <w:szCs w:val="21"/>
          <w:lang w:eastAsia="sl-SI"/>
        </w:rPr>
        <w:t>_____________________________</w:t>
      </w:r>
      <w:r w:rsidRPr="00C100CD">
        <w:rPr>
          <w:rFonts w:asciiTheme="majorHAnsi" w:hAnsiTheme="majorHAnsi" w:cs="Arial"/>
          <w:sz w:val="21"/>
          <w:szCs w:val="21"/>
          <w:lang w:eastAsia="sl-SI"/>
        </w:rPr>
        <w:t xml:space="preserve"> </w:t>
      </w:r>
    </w:p>
    <w:p w14:paraId="1B0903E9" w14:textId="77777777" w:rsidR="00B84B20" w:rsidRPr="00C262A7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0"/>
          <w:szCs w:val="20"/>
          <w:lang w:eastAsia="sl-SI"/>
        </w:rPr>
      </w:pPr>
    </w:p>
    <w:p w14:paraId="43E7B472" w14:textId="4C76A26D" w:rsidR="00B84B20" w:rsidRPr="00C100CD" w:rsidRDefault="00B84B20" w:rsidP="00B84B20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Arial"/>
          <w:sz w:val="21"/>
          <w:szCs w:val="21"/>
          <w:lang w:eastAsia="sl-SI"/>
        </w:rPr>
      </w:pPr>
      <w:r w:rsidRPr="00C100CD">
        <w:rPr>
          <w:rFonts w:asciiTheme="majorHAnsi" w:hAnsiTheme="majorHAnsi" w:cs="Arial"/>
          <w:sz w:val="21"/>
          <w:szCs w:val="21"/>
          <w:lang w:eastAsia="sl-SI"/>
        </w:rPr>
        <w:t xml:space="preserve">NAMEN IN PRAVNA PODLAGA ZA PRIDOBITEV PODATKOV: </w:t>
      </w:r>
      <w:r w:rsidRPr="00C100CD">
        <w:rPr>
          <w:rFonts w:asciiTheme="majorHAnsi" w:hAnsiTheme="majorHAnsi" w:cs="Arial"/>
          <w:sz w:val="21"/>
          <w:szCs w:val="21"/>
        </w:rPr>
        <w:t>za potrebe preverjanja obstoja razloga za izključitev iz prvega odstavka 75. člena Zakona o javnem naročanju (Ur. l. RS, št. 91/15 in 14/18; v nadaljnjem besedilu: ZJN-3) v postopku javnega naročanja za oddajo naročila »</w:t>
      </w:r>
      <w:r w:rsidR="004F6DFC" w:rsidRPr="003649CA">
        <w:rPr>
          <w:rFonts w:asciiTheme="majorHAnsi" w:hAnsiTheme="majorHAnsi" w:cs="Arial"/>
          <w:bCs/>
          <w:sz w:val="21"/>
          <w:szCs w:val="21"/>
        </w:rPr>
        <w:t>Zavarovanje oseb, premoženja</w:t>
      </w:r>
      <w:r w:rsidR="004F6DFC">
        <w:rPr>
          <w:rFonts w:asciiTheme="majorHAnsi" w:hAnsiTheme="majorHAnsi" w:cs="Arial"/>
          <w:bCs/>
          <w:sz w:val="21"/>
          <w:szCs w:val="21"/>
        </w:rPr>
        <w:t>,</w:t>
      </w:r>
      <w:r w:rsidR="004F6DFC" w:rsidRPr="003649CA">
        <w:rPr>
          <w:rFonts w:asciiTheme="majorHAnsi" w:hAnsiTheme="majorHAnsi" w:cs="Arial"/>
          <w:bCs/>
          <w:sz w:val="21"/>
          <w:szCs w:val="21"/>
        </w:rPr>
        <w:t xml:space="preserve"> premoženjskih interesov</w:t>
      </w:r>
      <w:r w:rsidR="004F6DFC">
        <w:rPr>
          <w:rFonts w:asciiTheme="majorHAnsi" w:hAnsiTheme="majorHAnsi" w:cs="Arial"/>
          <w:bCs/>
          <w:sz w:val="21"/>
          <w:szCs w:val="21"/>
        </w:rPr>
        <w:t>, odgovornosti in drugih tveganj</w:t>
      </w:r>
      <w:r w:rsidR="004F6DFC" w:rsidRPr="003649CA">
        <w:rPr>
          <w:rFonts w:asciiTheme="majorHAnsi" w:hAnsiTheme="majorHAnsi" w:cs="Arial"/>
          <w:bCs/>
          <w:sz w:val="21"/>
          <w:szCs w:val="21"/>
        </w:rPr>
        <w:t xml:space="preserve"> D.S.U., d.o.o.</w:t>
      </w:r>
      <w:r w:rsidR="004F6DFC">
        <w:rPr>
          <w:rFonts w:asciiTheme="majorHAnsi" w:hAnsiTheme="majorHAnsi" w:cs="Arial"/>
          <w:bCs/>
          <w:sz w:val="21"/>
          <w:szCs w:val="21"/>
        </w:rPr>
        <w:t xml:space="preserve"> </w:t>
      </w:r>
      <w:r w:rsidR="004F6DFC" w:rsidRPr="004F6DFC">
        <w:rPr>
          <w:rFonts w:asciiTheme="majorHAnsi" w:hAnsiTheme="majorHAnsi" w:cs="Arial"/>
          <w:bCs/>
          <w:sz w:val="21"/>
          <w:szCs w:val="21"/>
        </w:rPr>
        <w:t>v obdobju od 1. 1. 2020 do 31. 12. 2023</w:t>
      </w:r>
      <w:r w:rsidR="004F6DFC" w:rsidRPr="005133FA">
        <w:rPr>
          <w:rFonts w:asciiTheme="majorHAnsi" w:hAnsiTheme="majorHAnsi" w:cs="Arial"/>
          <w:sz w:val="21"/>
          <w:szCs w:val="21"/>
        </w:rPr>
        <w:t xml:space="preserve">«, številka naročila </w:t>
      </w:r>
      <w:r w:rsidR="004F6DFC" w:rsidRPr="00C100CD">
        <w:rPr>
          <w:rFonts w:asciiTheme="majorHAnsi" w:hAnsiTheme="majorHAnsi" w:cs="Arial"/>
          <w:sz w:val="21"/>
          <w:szCs w:val="21"/>
        </w:rPr>
        <w:t>številka naročila 403/1</w:t>
      </w:r>
      <w:r w:rsidR="004F6DFC">
        <w:rPr>
          <w:rFonts w:asciiTheme="majorHAnsi" w:hAnsiTheme="majorHAnsi" w:cs="Arial"/>
          <w:sz w:val="21"/>
          <w:szCs w:val="21"/>
        </w:rPr>
        <w:t>9</w:t>
      </w:r>
      <w:r w:rsidR="004F6DFC" w:rsidRPr="00C100CD">
        <w:rPr>
          <w:rFonts w:asciiTheme="majorHAnsi" w:hAnsiTheme="majorHAnsi" w:cs="Arial"/>
          <w:sz w:val="21"/>
          <w:szCs w:val="21"/>
        </w:rPr>
        <w:t>-</w:t>
      </w:r>
      <w:r w:rsidR="004F6DFC">
        <w:rPr>
          <w:rFonts w:asciiTheme="majorHAnsi" w:hAnsiTheme="majorHAnsi" w:cs="Arial"/>
          <w:sz w:val="21"/>
          <w:szCs w:val="21"/>
        </w:rPr>
        <w:t xml:space="preserve">413 (sklop št. 1), 403/19-414 (sklop št. 2), 403/19-415 (sklop št. 3) in </w:t>
      </w:r>
      <w:r w:rsidR="004F6DFC" w:rsidRPr="00944542">
        <w:rPr>
          <w:rFonts w:asciiTheme="majorHAnsi" w:hAnsiTheme="majorHAnsi" w:cs="Arial"/>
          <w:sz w:val="21"/>
          <w:szCs w:val="21"/>
        </w:rPr>
        <w:t>403/19-</w:t>
      </w:r>
      <w:r w:rsidR="004F6DFC">
        <w:rPr>
          <w:rFonts w:asciiTheme="majorHAnsi" w:hAnsiTheme="majorHAnsi" w:cs="Arial"/>
          <w:sz w:val="21"/>
          <w:szCs w:val="21"/>
        </w:rPr>
        <w:t>416</w:t>
      </w:r>
      <w:r w:rsidR="004F6DFC" w:rsidRPr="00944542">
        <w:rPr>
          <w:rFonts w:asciiTheme="majorHAnsi" w:hAnsiTheme="majorHAnsi" w:cs="Arial"/>
          <w:sz w:val="21"/>
          <w:szCs w:val="21"/>
        </w:rPr>
        <w:t xml:space="preserve"> </w:t>
      </w:r>
      <w:r w:rsidR="004F6DFC">
        <w:rPr>
          <w:rFonts w:asciiTheme="majorHAnsi" w:hAnsiTheme="majorHAnsi" w:cs="Arial"/>
          <w:sz w:val="21"/>
          <w:szCs w:val="21"/>
        </w:rPr>
        <w:t>(</w:t>
      </w:r>
      <w:r w:rsidR="004F6DFC" w:rsidRPr="00944542">
        <w:rPr>
          <w:rFonts w:asciiTheme="majorHAnsi" w:hAnsiTheme="majorHAnsi" w:cs="Arial"/>
          <w:sz w:val="21"/>
          <w:szCs w:val="21"/>
        </w:rPr>
        <w:t>sklop št. 4</w:t>
      </w:r>
      <w:r w:rsidR="004F6DFC">
        <w:rPr>
          <w:rFonts w:asciiTheme="majorHAnsi" w:hAnsiTheme="majorHAnsi" w:cs="Arial"/>
          <w:sz w:val="21"/>
          <w:szCs w:val="21"/>
        </w:rPr>
        <w:t>)</w:t>
      </w:r>
      <w:r w:rsidRPr="00C100CD">
        <w:rPr>
          <w:rFonts w:asciiTheme="majorHAnsi" w:hAnsiTheme="majorHAnsi" w:cs="Arial"/>
          <w:sz w:val="21"/>
          <w:szCs w:val="21"/>
        </w:rPr>
        <w:t>.</w:t>
      </w:r>
    </w:p>
    <w:p w14:paraId="2B025919" w14:textId="77777777" w:rsidR="00B84B20" w:rsidRPr="00C262A7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0"/>
          <w:szCs w:val="20"/>
          <w:lang w:eastAsia="sl-SI"/>
        </w:rPr>
      </w:pPr>
      <w:r w:rsidRPr="00C262A7">
        <w:rPr>
          <w:rFonts w:asciiTheme="majorHAnsi" w:hAnsiTheme="majorHAnsi" w:cs="Arial"/>
          <w:sz w:val="20"/>
          <w:szCs w:val="20"/>
          <w:lang w:eastAsia="sl-SI"/>
        </w:rPr>
        <w:t xml:space="preserve"> </w:t>
      </w:r>
    </w:p>
    <w:p w14:paraId="1420EC33" w14:textId="77777777" w:rsidR="00B84B20" w:rsidRPr="00C100CD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1"/>
          <w:szCs w:val="21"/>
          <w:lang w:eastAsia="sl-SI"/>
        </w:rPr>
      </w:pPr>
      <w:r w:rsidRPr="00C100CD">
        <w:rPr>
          <w:rFonts w:asciiTheme="majorHAnsi" w:hAnsiTheme="majorHAnsi" w:cs="Arial"/>
          <w:sz w:val="21"/>
          <w:szCs w:val="21"/>
          <w:lang w:eastAsia="sl-SI"/>
        </w:rPr>
        <w:t>ŽELIM, DA MI POTRDILO POŠLJTE NA VARNI ELEKTRONSKI NASLOV: NE</w:t>
      </w:r>
    </w:p>
    <w:p w14:paraId="4E122B61" w14:textId="77777777" w:rsidR="00B84B20" w:rsidRPr="00C262A7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0"/>
          <w:szCs w:val="20"/>
          <w:lang w:eastAsia="sl-SI"/>
        </w:rPr>
      </w:pPr>
    </w:p>
    <w:p w14:paraId="2A1713B0" w14:textId="77777777" w:rsidR="00B84B20" w:rsidRPr="00C262A7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0"/>
          <w:szCs w:val="20"/>
          <w:lang w:eastAsia="sl-SI"/>
        </w:rPr>
      </w:pPr>
    </w:p>
    <w:p w14:paraId="525B0C8C" w14:textId="77777777" w:rsidR="00B84B20" w:rsidRPr="00C100CD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1"/>
          <w:szCs w:val="21"/>
          <w:lang w:eastAsia="sl-SI"/>
        </w:rPr>
      </w:pPr>
      <w:r w:rsidRPr="00C100CD">
        <w:rPr>
          <w:rFonts w:asciiTheme="majorHAnsi" w:hAnsiTheme="majorHAnsi" w:cs="Arial"/>
          <w:sz w:val="21"/>
          <w:szCs w:val="21"/>
          <w:lang w:eastAsia="sl-SI"/>
        </w:rPr>
        <w:t>Datum: _________________</w:t>
      </w:r>
      <w:r>
        <w:rPr>
          <w:rFonts w:asciiTheme="majorHAnsi" w:hAnsiTheme="majorHAnsi" w:cs="Arial"/>
          <w:sz w:val="21"/>
          <w:szCs w:val="21"/>
          <w:lang w:eastAsia="sl-SI"/>
        </w:rPr>
        <w:t>____</w:t>
      </w:r>
    </w:p>
    <w:p w14:paraId="09FD26E3" w14:textId="77777777" w:rsidR="00B84B20" w:rsidRPr="00C262A7" w:rsidRDefault="00B84B20" w:rsidP="00B84B20">
      <w:pPr>
        <w:autoSpaceDE w:val="0"/>
        <w:autoSpaceDN w:val="0"/>
        <w:adjustRightInd w:val="0"/>
        <w:spacing w:after="0"/>
        <w:ind w:left="3540"/>
        <w:rPr>
          <w:rFonts w:asciiTheme="majorHAnsi" w:hAnsiTheme="majorHAnsi" w:cs="Arial"/>
          <w:sz w:val="20"/>
          <w:szCs w:val="20"/>
        </w:rPr>
      </w:pPr>
    </w:p>
    <w:p w14:paraId="4FC985A4" w14:textId="77777777" w:rsidR="00B84B20" w:rsidRPr="00C100CD" w:rsidRDefault="00B84B20" w:rsidP="00B84B20">
      <w:pPr>
        <w:autoSpaceDE w:val="0"/>
        <w:autoSpaceDN w:val="0"/>
        <w:adjustRightInd w:val="0"/>
        <w:spacing w:after="0"/>
        <w:ind w:left="3540"/>
        <w:rPr>
          <w:rFonts w:asciiTheme="majorHAnsi" w:hAnsiTheme="majorHAnsi" w:cs="Arial"/>
          <w:sz w:val="21"/>
          <w:szCs w:val="21"/>
          <w:lang w:eastAsia="sl-SI"/>
        </w:rPr>
      </w:pPr>
      <w:r w:rsidRPr="00C100CD">
        <w:rPr>
          <w:rFonts w:asciiTheme="majorHAnsi" w:hAnsiTheme="majorHAnsi" w:cs="Arial"/>
          <w:sz w:val="21"/>
          <w:szCs w:val="21"/>
        </w:rPr>
        <w:t xml:space="preserve">   D.S.U., družba za svetovanje in upravljanje, d.o.o. </w:t>
      </w:r>
    </w:p>
    <w:p w14:paraId="0118C0BE" w14:textId="77777777" w:rsidR="00B84B20" w:rsidRPr="00C262A7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0"/>
          <w:szCs w:val="20"/>
          <w:lang w:eastAsia="sl-SI"/>
        </w:rPr>
      </w:pPr>
    </w:p>
    <w:p w14:paraId="2DA6FC89" w14:textId="77777777" w:rsidR="00B84B20" w:rsidRPr="00C262A7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0"/>
          <w:szCs w:val="20"/>
          <w:lang w:eastAsia="sl-SI"/>
        </w:rPr>
      </w:pPr>
    </w:p>
    <w:p w14:paraId="7A32E07E" w14:textId="77777777" w:rsidR="00B84B20" w:rsidRPr="00C262A7" w:rsidRDefault="00B84B20" w:rsidP="00B84B20">
      <w:pPr>
        <w:autoSpaceDE w:val="0"/>
        <w:autoSpaceDN w:val="0"/>
        <w:adjustRightInd w:val="0"/>
        <w:spacing w:after="0"/>
        <w:ind w:left="3540" w:firstLine="708"/>
        <w:rPr>
          <w:rFonts w:asciiTheme="majorHAnsi" w:hAnsiTheme="majorHAnsi" w:cs="Arial"/>
          <w:sz w:val="20"/>
          <w:szCs w:val="20"/>
          <w:lang w:eastAsia="sl-SI"/>
        </w:rPr>
      </w:pPr>
      <w:r w:rsidRPr="00C262A7">
        <w:rPr>
          <w:rFonts w:asciiTheme="majorHAnsi" w:hAnsiTheme="majorHAnsi" w:cs="Arial"/>
          <w:sz w:val="20"/>
          <w:szCs w:val="20"/>
          <w:lang w:eastAsia="sl-SI"/>
        </w:rPr>
        <w:t>__________________________________</w:t>
      </w:r>
      <w:r>
        <w:rPr>
          <w:rFonts w:asciiTheme="majorHAnsi" w:hAnsiTheme="majorHAnsi" w:cs="Arial"/>
          <w:sz w:val="20"/>
          <w:szCs w:val="20"/>
          <w:lang w:eastAsia="sl-SI"/>
        </w:rPr>
        <w:t>______________</w:t>
      </w:r>
      <w:r w:rsidRPr="00C262A7">
        <w:rPr>
          <w:rFonts w:asciiTheme="majorHAnsi" w:hAnsiTheme="majorHAnsi" w:cs="Arial"/>
          <w:sz w:val="20"/>
          <w:szCs w:val="20"/>
          <w:lang w:eastAsia="sl-SI"/>
        </w:rPr>
        <w:t xml:space="preserve"> </w:t>
      </w:r>
    </w:p>
    <w:p w14:paraId="0CDB4D7B" w14:textId="77777777" w:rsidR="00B84B20" w:rsidRPr="00C262A7" w:rsidRDefault="00B84B20" w:rsidP="00B84B20">
      <w:pPr>
        <w:pStyle w:val="Standard"/>
        <w:ind w:left="4956"/>
        <w:rPr>
          <w:rFonts w:asciiTheme="majorHAnsi" w:hAnsiTheme="majorHAnsi" w:cs="Arial"/>
          <w:i/>
          <w:sz w:val="20"/>
          <w:szCs w:val="20"/>
        </w:rPr>
      </w:pPr>
      <w:r w:rsidRPr="00C262A7">
        <w:rPr>
          <w:rFonts w:asciiTheme="majorHAnsi" w:hAnsiTheme="majorHAnsi" w:cs="Arial"/>
          <w:color w:val="000000"/>
          <w:kern w:val="0"/>
          <w:sz w:val="20"/>
          <w:szCs w:val="20"/>
          <w:lang w:eastAsia="sl-SI"/>
        </w:rPr>
        <w:t xml:space="preserve">      </w:t>
      </w:r>
      <w:r w:rsidRPr="00C262A7">
        <w:rPr>
          <w:rFonts w:asciiTheme="majorHAnsi" w:hAnsiTheme="majorHAnsi" w:cs="Arial"/>
          <w:i/>
          <w:color w:val="000000"/>
          <w:kern w:val="0"/>
          <w:sz w:val="20"/>
          <w:szCs w:val="20"/>
          <w:lang w:eastAsia="sl-SI"/>
        </w:rPr>
        <w:t>Podpis vlagatelja</w:t>
      </w:r>
    </w:p>
    <w:p w14:paraId="543821C1" w14:textId="77777777" w:rsidR="00B84B20" w:rsidRPr="00C262A7" w:rsidRDefault="00B84B20" w:rsidP="00B84B20">
      <w:pPr>
        <w:pStyle w:val="Standard"/>
        <w:pBdr>
          <w:bottom w:val="single" w:sz="12" w:space="1" w:color="auto"/>
        </w:pBdr>
        <w:rPr>
          <w:rFonts w:asciiTheme="majorHAnsi" w:hAnsiTheme="majorHAnsi" w:cs="Arial"/>
          <w:sz w:val="20"/>
          <w:szCs w:val="20"/>
        </w:rPr>
      </w:pPr>
    </w:p>
    <w:p w14:paraId="0873BA30" w14:textId="77777777" w:rsidR="00B84B20" w:rsidRPr="00C262A7" w:rsidRDefault="00B84B20" w:rsidP="00B84B20">
      <w:pPr>
        <w:pStyle w:val="Standard"/>
        <w:rPr>
          <w:rFonts w:asciiTheme="majorHAnsi" w:hAnsiTheme="majorHAnsi" w:cs="Arial"/>
          <w:sz w:val="20"/>
          <w:szCs w:val="20"/>
        </w:rPr>
      </w:pPr>
    </w:p>
    <w:p w14:paraId="5ABA8B71" w14:textId="77777777" w:rsidR="00B84B20" w:rsidRPr="00C100CD" w:rsidRDefault="00B84B20" w:rsidP="00B84B20">
      <w:pPr>
        <w:pStyle w:val="Standard"/>
        <w:jc w:val="center"/>
        <w:rPr>
          <w:rFonts w:asciiTheme="majorHAnsi" w:hAnsiTheme="majorHAnsi" w:cs="Arial"/>
          <w:b/>
          <w:sz w:val="21"/>
          <w:szCs w:val="21"/>
        </w:rPr>
      </w:pPr>
      <w:r w:rsidRPr="00C100CD">
        <w:rPr>
          <w:rFonts w:asciiTheme="majorHAnsi" w:hAnsiTheme="majorHAnsi" w:cs="Arial"/>
          <w:b/>
          <w:sz w:val="21"/>
          <w:szCs w:val="21"/>
        </w:rPr>
        <w:t>POOBLASTILO ZA PRIDOBITEV PODATKOV</w:t>
      </w:r>
    </w:p>
    <w:p w14:paraId="41845D3F" w14:textId="77777777" w:rsidR="00B84B20" w:rsidRPr="00C262A7" w:rsidRDefault="00B84B20" w:rsidP="00B84B20">
      <w:pPr>
        <w:pStyle w:val="Standard"/>
        <w:rPr>
          <w:rFonts w:asciiTheme="majorHAnsi" w:hAnsiTheme="majorHAnsi" w:cs="Arial"/>
          <w:sz w:val="20"/>
          <w:szCs w:val="20"/>
        </w:rPr>
      </w:pPr>
    </w:p>
    <w:p w14:paraId="0DFA02A5" w14:textId="77777777" w:rsidR="00B84B20" w:rsidRPr="00C100CD" w:rsidRDefault="00B84B20" w:rsidP="00B84B20">
      <w:pPr>
        <w:pStyle w:val="Standard"/>
        <w:rPr>
          <w:rFonts w:asciiTheme="majorHAnsi" w:hAnsiTheme="majorHAnsi" w:cs="Arial"/>
          <w:sz w:val="21"/>
          <w:szCs w:val="21"/>
        </w:rPr>
      </w:pPr>
      <w:r w:rsidRPr="00C100CD">
        <w:rPr>
          <w:rFonts w:asciiTheme="majorHAnsi" w:hAnsiTheme="majorHAnsi" w:cs="Arial"/>
          <w:sz w:val="21"/>
          <w:szCs w:val="21"/>
        </w:rPr>
        <w:t>Pooblaščam D.S.U., družbo za svetovanje in upravljanje, d.o.o., Dunajska cesta 160, Ljubljana, da v skladu z navedenim o meni pridobi podatke iz kazenskih evidenc Republike Slovenije.</w:t>
      </w:r>
    </w:p>
    <w:p w14:paraId="4B4435BA" w14:textId="77777777" w:rsidR="00B84B20" w:rsidRPr="00C262A7" w:rsidRDefault="00B84B20" w:rsidP="00B84B20">
      <w:pPr>
        <w:pStyle w:val="Standard"/>
        <w:rPr>
          <w:rFonts w:asciiTheme="majorHAnsi" w:hAnsiTheme="majorHAnsi" w:cs="Arial"/>
          <w:i/>
          <w:sz w:val="20"/>
          <w:szCs w:val="20"/>
        </w:rPr>
      </w:pPr>
    </w:p>
    <w:p w14:paraId="12CE0CD8" w14:textId="77777777" w:rsidR="00B84B20" w:rsidRPr="00C262A7" w:rsidRDefault="00B84B20" w:rsidP="00B84B20">
      <w:pPr>
        <w:pStyle w:val="Standard"/>
        <w:rPr>
          <w:rFonts w:asciiTheme="majorHAnsi" w:hAnsiTheme="majorHAnsi" w:cs="Arial"/>
          <w:i/>
          <w:sz w:val="20"/>
          <w:szCs w:val="20"/>
        </w:rPr>
      </w:pPr>
    </w:p>
    <w:p w14:paraId="05CF8002" w14:textId="77777777" w:rsidR="00B84B20" w:rsidRPr="00C262A7" w:rsidRDefault="00B84B20" w:rsidP="00B84B20">
      <w:pPr>
        <w:pStyle w:val="Standard"/>
        <w:rPr>
          <w:rFonts w:asciiTheme="majorHAnsi" w:hAnsiTheme="majorHAnsi" w:cs="Arial"/>
          <w:i/>
          <w:sz w:val="20"/>
          <w:szCs w:val="20"/>
        </w:rPr>
      </w:pPr>
    </w:p>
    <w:p w14:paraId="046E6F6C" w14:textId="77777777" w:rsidR="00B84B20" w:rsidRPr="00C262A7" w:rsidRDefault="00B84B20" w:rsidP="00B84B20">
      <w:pPr>
        <w:autoSpaceDE w:val="0"/>
        <w:autoSpaceDN w:val="0"/>
        <w:adjustRightInd w:val="0"/>
        <w:spacing w:after="0"/>
        <w:ind w:left="3540" w:firstLine="708"/>
        <w:rPr>
          <w:rFonts w:asciiTheme="majorHAnsi" w:hAnsiTheme="majorHAnsi" w:cs="Arial"/>
          <w:sz w:val="20"/>
          <w:szCs w:val="20"/>
          <w:lang w:eastAsia="sl-SI"/>
        </w:rPr>
      </w:pPr>
      <w:r w:rsidRPr="00C262A7">
        <w:rPr>
          <w:rFonts w:asciiTheme="majorHAnsi" w:hAnsiTheme="majorHAnsi" w:cs="Arial"/>
          <w:sz w:val="20"/>
          <w:szCs w:val="20"/>
          <w:lang w:eastAsia="sl-SI"/>
        </w:rPr>
        <w:t>__________________________________</w:t>
      </w:r>
      <w:r>
        <w:rPr>
          <w:rFonts w:asciiTheme="majorHAnsi" w:hAnsiTheme="majorHAnsi" w:cs="Arial"/>
          <w:sz w:val="20"/>
          <w:szCs w:val="20"/>
          <w:lang w:eastAsia="sl-SI"/>
        </w:rPr>
        <w:t>______________</w:t>
      </w:r>
      <w:r w:rsidRPr="00C262A7">
        <w:rPr>
          <w:rFonts w:asciiTheme="majorHAnsi" w:hAnsiTheme="majorHAnsi" w:cs="Arial"/>
          <w:sz w:val="20"/>
          <w:szCs w:val="20"/>
          <w:lang w:eastAsia="sl-SI"/>
        </w:rPr>
        <w:t xml:space="preserve"> </w:t>
      </w:r>
    </w:p>
    <w:p w14:paraId="1BB53989" w14:textId="77777777" w:rsidR="00B84B20" w:rsidRPr="00C262A7" w:rsidRDefault="00B84B20" w:rsidP="00B84B20">
      <w:pPr>
        <w:autoSpaceDE w:val="0"/>
        <w:autoSpaceDN w:val="0"/>
        <w:adjustRightInd w:val="0"/>
        <w:spacing w:after="0"/>
        <w:ind w:left="3540" w:firstLine="708"/>
        <w:rPr>
          <w:rFonts w:asciiTheme="majorHAnsi" w:hAnsiTheme="majorHAnsi" w:cs="Arial"/>
          <w:i/>
          <w:sz w:val="20"/>
          <w:szCs w:val="20"/>
          <w:lang w:eastAsia="sl-SI"/>
        </w:rPr>
      </w:pPr>
      <w:r w:rsidRPr="00C262A7">
        <w:rPr>
          <w:rFonts w:asciiTheme="majorHAnsi" w:hAnsiTheme="majorHAnsi" w:cs="Arial"/>
          <w:i/>
          <w:sz w:val="20"/>
          <w:szCs w:val="20"/>
          <w:lang w:eastAsia="sl-SI"/>
        </w:rPr>
        <w:t>Podpis osebe, o kateri se pridobijo podatki</w:t>
      </w:r>
    </w:p>
    <w:p w14:paraId="34462F0B" w14:textId="3BA68A99" w:rsidR="003A28B9" w:rsidRPr="00B84B20" w:rsidRDefault="00B84B20" w:rsidP="00B84B20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  <w:lang w:eastAsia="sl-SI"/>
        </w:rPr>
      </w:pPr>
      <w:r w:rsidRPr="00C100CD">
        <w:rPr>
          <w:rFonts w:asciiTheme="majorHAnsi" w:hAnsiTheme="majorHAnsi" w:cs="Arial"/>
          <w:sz w:val="21"/>
          <w:szCs w:val="21"/>
          <w:lang w:eastAsia="sl-SI"/>
        </w:rPr>
        <w:t>Datum: __________________</w:t>
      </w:r>
      <w:r>
        <w:rPr>
          <w:rFonts w:asciiTheme="majorHAnsi" w:hAnsiTheme="majorHAnsi" w:cs="Arial"/>
          <w:sz w:val="21"/>
          <w:szCs w:val="21"/>
          <w:lang w:eastAsia="sl-SI"/>
        </w:rPr>
        <w:t>___</w:t>
      </w:r>
      <w:bookmarkStart w:id="9" w:name="_Toc479851696"/>
    </w:p>
    <w:p w14:paraId="34A0CC42" w14:textId="41D9339C" w:rsidR="008173D9" w:rsidRPr="009C76CA" w:rsidRDefault="008173D9" w:rsidP="008173D9">
      <w:pPr>
        <w:pStyle w:val="Slog3"/>
        <w:rPr>
          <w:rStyle w:val="Neenpoudarek"/>
          <w:rFonts w:asciiTheme="majorHAnsi" w:hAnsiTheme="majorHAnsi" w:cs="Arial"/>
          <w:i/>
          <w:color w:val="auto"/>
        </w:rPr>
      </w:pPr>
      <w:bookmarkStart w:id="10" w:name="_Toc23251763"/>
      <w:bookmarkEnd w:id="9"/>
      <w:r w:rsidRPr="009C76CA">
        <w:rPr>
          <w:rStyle w:val="Neenpoudarek"/>
          <w:rFonts w:asciiTheme="majorHAnsi" w:hAnsiTheme="majorHAnsi" w:cs="Arial"/>
          <w:i/>
          <w:color w:val="auto"/>
        </w:rPr>
        <w:lastRenderedPageBreak/>
        <w:t xml:space="preserve">Priloga </w:t>
      </w:r>
      <w:r w:rsidR="001C3808">
        <w:rPr>
          <w:rStyle w:val="Neenpoudarek"/>
          <w:rFonts w:asciiTheme="majorHAnsi" w:hAnsiTheme="majorHAnsi" w:cs="Arial"/>
          <w:i/>
          <w:color w:val="auto"/>
        </w:rPr>
        <w:t>3</w:t>
      </w:r>
      <w:bookmarkEnd w:id="10"/>
    </w:p>
    <w:p w14:paraId="17C8D58C" w14:textId="77777777" w:rsidR="008173D9" w:rsidRPr="009C76CA" w:rsidRDefault="008173D9" w:rsidP="008173D9">
      <w:pPr>
        <w:pStyle w:val="Intenzivencitat"/>
      </w:pPr>
      <w:bookmarkStart w:id="11" w:name="_Toc23251764"/>
      <w:r w:rsidRPr="009C76CA">
        <w:t>IZJAVA PODIZVAJALCA</w:t>
      </w:r>
      <w:bookmarkStart w:id="12" w:name="_GoBack"/>
      <w:bookmarkEnd w:id="11"/>
      <w:bookmarkEnd w:id="12"/>
    </w:p>
    <w:p w14:paraId="186D4FF3" w14:textId="77777777" w:rsidR="008173D9" w:rsidRDefault="008173D9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tbl>
      <w:tblPr>
        <w:tblW w:w="4819" w:type="dxa"/>
        <w:tblInd w:w="4253" w:type="dxa"/>
        <w:tblLook w:val="01E0" w:firstRow="1" w:lastRow="1" w:firstColumn="1" w:lastColumn="1" w:noHBand="0" w:noVBand="0"/>
      </w:tblPr>
      <w:tblGrid>
        <w:gridCol w:w="2551"/>
        <w:gridCol w:w="2268"/>
      </w:tblGrid>
      <w:tr w:rsidR="008173D9" w:rsidRPr="009C76CA" w14:paraId="69743AF5" w14:textId="77777777" w:rsidTr="008173D9">
        <w:trPr>
          <w:trHeight w:val="397"/>
        </w:trPr>
        <w:tc>
          <w:tcPr>
            <w:tcW w:w="2551" w:type="dxa"/>
            <w:vAlign w:val="center"/>
          </w:tcPr>
          <w:p w14:paraId="2295EB29" w14:textId="77777777" w:rsidR="008173D9" w:rsidRPr="009C76CA" w:rsidRDefault="008173D9" w:rsidP="008173D9">
            <w:pPr>
              <w:spacing w:after="0"/>
              <w:jc w:val="right"/>
              <w:rPr>
                <w:rFonts w:asciiTheme="majorHAnsi" w:hAnsiTheme="majorHAnsi" w:cs="Arial"/>
                <w:sz w:val="24"/>
                <w:szCs w:val="24"/>
              </w:rPr>
            </w:pPr>
            <w:r w:rsidRPr="009C76CA">
              <w:rPr>
                <w:rFonts w:asciiTheme="majorHAnsi" w:hAnsiTheme="majorHAnsi" w:cs="Arial"/>
                <w:sz w:val="24"/>
                <w:szCs w:val="24"/>
              </w:rPr>
              <w:t>Datum: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C6B3F9C" w14:textId="77777777" w:rsidR="008173D9" w:rsidRPr="009C76CA" w:rsidRDefault="008173D9" w:rsidP="008173D9">
            <w:pPr>
              <w:spacing w:after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8173D9" w:rsidRPr="009C76CA" w14:paraId="23A046D9" w14:textId="77777777" w:rsidTr="008173D9">
        <w:trPr>
          <w:trHeight w:val="397"/>
        </w:trPr>
        <w:tc>
          <w:tcPr>
            <w:tcW w:w="2551" w:type="dxa"/>
            <w:vAlign w:val="center"/>
          </w:tcPr>
          <w:p w14:paraId="2B06A970" w14:textId="77777777" w:rsidR="008173D9" w:rsidRPr="009C76CA" w:rsidRDefault="008173D9" w:rsidP="008173D9">
            <w:pPr>
              <w:spacing w:after="0"/>
              <w:jc w:val="right"/>
              <w:rPr>
                <w:rFonts w:asciiTheme="majorHAnsi" w:hAnsiTheme="majorHAnsi" w:cs="Arial"/>
                <w:sz w:val="24"/>
                <w:szCs w:val="24"/>
              </w:rPr>
            </w:pPr>
            <w:r w:rsidRPr="009C76CA">
              <w:rPr>
                <w:rFonts w:asciiTheme="majorHAnsi" w:hAnsiTheme="majorHAnsi" w:cs="Arial"/>
                <w:sz w:val="24"/>
                <w:szCs w:val="24"/>
              </w:rPr>
              <w:t>Številka dokumenta: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EFEC3" w14:textId="77777777" w:rsidR="008173D9" w:rsidRPr="009C76CA" w:rsidRDefault="008173D9" w:rsidP="008173D9">
            <w:pPr>
              <w:spacing w:after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</w:tbl>
    <w:p w14:paraId="56CABBA9" w14:textId="77777777" w:rsidR="008173D9" w:rsidRPr="009C76CA" w:rsidRDefault="008173D9" w:rsidP="008173D9">
      <w:pPr>
        <w:tabs>
          <w:tab w:val="right" w:pos="2556"/>
          <w:tab w:val="right" w:pos="9017"/>
        </w:tabs>
        <w:spacing w:after="0"/>
        <w:rPr>
          <w:rFonts w:asciiTheme="majorHAnsi" w:hAnsiTheme="majorHAnsi" w:cs="Arial"/>
          <w:b/>
          <w:sz w:val="24"/>
          <w:szCs w:val="24"/>
        </w:rPr>
      </w:pPr>
    </w:p>
    <w:p w14:paraId="3A8E3184" w14:textId="77777777" w:rsidR="008173D9" w:rsidRPr="009C76CA" w:rsidRDefault="008173D9" w:rsidP="008173D9">
      <w:pPr>
        <w:tabs>
          <w:tab w:val="right" w:pos="2556"/>
          <w:tab w:val="right" w:pos="9017"/>
        </w:tabs>
        <w:spacing w:after="0"/>
        <w:rPr>
          <w:rFonts w:asciiTheme="majorHAnsi" w:hAnsiTheme="majorHAnsi" w:cs="Arial"/>
          <w:b/>
          <w:sz w:val="24"/>
          <w:szCs w:val="24"/>
        </w:rPr>
      </w:pPr>
      <w:r w:rsidRPr="009C76CA">
        <w:rPr>
          <w:rFonts w:asciiTheme="majorHAnsi" w:hAnsiTheme="majorHAnsi" w:cs="Arial"/>
          <w:b/>
          <w:sz w:val="24"/>
          <w:szCs w:val="24"/>
        </w:rPr>
        <w:t>PODIZVAJALEC:</w:t>
      </w:r>
    </w:p>
    <w:tbl>
      <w:tblPr>
        <w:tblW w:w="9072" w:type="dxa"/>
        <w:tblInd w:w="-5" w:type="dxa"/>
        <w:tblLook w:val="01E0" w:firstRow="1" w:lastRow="1" w:firstColumn="1" w:lastColumn="1" w:noHBand="0" w:noVBand="0"/>
      </w:tblPr>
      <w:tblGrid>
        <w:gridCol w:w="1985"/>
        <w:gridCol w:w="7087"/>
      </w:tblGrid>
      <w:tr w:rsidR="008173D9" w:rsidRPr="009C76CA" w14:paraId="3F1FA26F" w14:textId="77777777" w:rsidTr="002771E8">
        <w:trPr>
          <w:trHeight w:val="397"/>
        </w:trPr>
        <w:tc>
          <w:tcPr>
            <w:tcW w:w="1985" w:type="dxa"/>
            <w:vAlign w:val="bottom"/>
          </w:tcPr>
          <w:p w14:paraId="7C0E56BD" w14:textId="77777777" w:rsidR="008173D9" w:rsidRPr="009C76CA" w:rsidRDefault="008173D9" w:rsidP="002771E8">
            <w:pPr>
              <w:spacing w:after="0"/>
              <w:rPr>
                <w:rFonts w:asciiTheme="majorHAnsi" w:hAnsiTheme="majorHAnsi" w:cs="Arial"/>
                <w:sz w:val="24"/>
                <w:szCs w:val="24"/>
              </w:rPr>
            </w:pPr>
            <w:r w:rsidRPr="009C76CA">
              <w:rPr>
                <w:rFonts w:asciiTheme="majorHAnsi" w:hAnsiTheme="majorHAnsi" w:cs="Arial"/>
                <w:sz w:val="24"/>
                <w:szCs w:val="24"/>
              </w:rPr>
              <w:t>Naziv: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vAlign w:val="center"/>
          </w:tcPr>
          <w:p w14:paraId="4D227CEE" w14:textId="77777777" w:rsidR="008173D9" w:rsidRPr="009C76CA" w:rsidRDefault="008173D9" w:rsidP="002771E8">
            <w:pPr>
              <w:spacing w:after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8173D9" w:rsidRPr="009C76CA" w14:paraId="6422062C" w14:textId="77777777" w:rsidTr="002771E8">
        <w:trPr>
          <w:trHeight w:val="397"/>
        </w:trPr>
        <w:tc>
          <w:tcPr>
            <w:tcW w:w="1985" w:type="dxa"/>
            <w:vAlign w:val="bottom"/>
          </w:tcPr>
          <w:p w14:paraId="3BA74C59" w14:textId="77777777" w:rsidR="008173D9" w:rsidRPr="009C76CA" w:rsidRDefault="008173D9" w:rsidP="002771E8">
            <w:pPr>
              <w:spacing w:after="0"/>
              <w:rPr>
                <w:rFonts w:asciiTheme="majorHAnsi" w:hAnsiTheme="majorHAnsi" w:cs="Arial"/>
                <w:sz w:val="24"/>
                <w:szCs w:val="24"/>
              </w:rPr>
            </w:pPr>
            <w:r w:rsidRPr="009C76CA">
              <w:rPr>
                <w:rFonts w:asciiTheme="majorHAnsi" w:hAnsiTheme="majorHAnsi" w:cs="Arial"/>
                <w:sz w:val="24"/>
                <w:szCs w:val="24"/>
              </w:rPr>
              <w:t>Naslov: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8CBE0" w14:textId="77777777" w:rsidR="008173D9" w:rsidRPr="009C76CA" w:rsidRDefault="008173D9" w:rsidP="002771E8">
            <w:pPr>
              <w:spacing w:after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8173D9" w:rsidRPr="009C76CA" w14:paraId="28C55525" w14:textId="77777777" w:rsidTr="002771E8">
        <w:trPr>
          <w:trHeight w:val="397"/>
        </w:trPr>
        <w:tc>
          <w:tcPr>
            <w:tcW w:w="1985" w:type="dxa"/>
            <w:vAlign w:val="bottom"/>
          </w:tcPr>
          <w:p w14:paraId="0853AFDD" w14:textId="77777777" w:rsidR="008173D9" w:rsidRPr="009C76CA" w:rsidRDefault="008173D9" w:rsidP="002771E8">
            <w:pPr>
              <w:spacing w:after="0"/>
              <w:rPr>
                <w:rFonts w:asciiTheme="majorHAnsi" w:hAnsiTheme="majorHAnsi" w:cs="Arial"/>
                <w:sz w:val="24"/>
                <w:szCs w:val="24"/>
              </w:rPr>
            </w:pPr>
            <w:r w:rsidRPr="009C76CA">
              <w:rPr>
                <w:rFonts w:asciiTheme="majorHAnsi" w:hAnsiTheme="majorHAnsi" w:cs="Arial"/>
                <w:sz w:val="24"/>
                <w:szCs w:val="24"/>
              </w:rPr>
              <w:t>Matična številka: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E57A7" w14:textId="77777777" w:rsidR="008173D9" w:rsidRPr="009C76CA" w:rsidRDefault="008173D9" w:rsidP="002771E8">
            <w:pPr>
              <w:spacing w:after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8173D9" w:rsidRPr="009C76CA" w14:paraId="360BCD53" w14:textId="77777777" w:rsidTr="002771E8">
        <w:trPr>
          <w:trHeight w:val="397"/>
        </w:trPr>
        <w:tc>
          <w:tcPr>
            <w:tcW w:w="1985" w:type="dxa"/>
            <w:vAlign w:val="bottom"/>
          </w:tcPr>
          <w:p w14:paraId="35603E1D" w14:textId="77777777" w:rsidR="008173D9" w:rsidRPr="009C76CA" w:rsidRDefault="008173D9" w:rsidP="002771E8">
            <w:pPr>
              <w:spacing w:after="0"/>
              <w:rPr>
                <w:rFonts w:asciiTheme="majorHAnsi" w:hAnsiTheme="majorHAnsi" w:cs="Arial"/>
                <w:sz w:val="24"/>
                <w:szCs w:val="24"/>
              </w:rPr>
            </w:pPr>
            <w:r w:rsidRPr="009C76CA">
              <w:rPr>
                <w:rFonts w:asciiTheme="majorHAnsi" w:hAnsiTheme="majorHAnsi" w:cs="Arial"/>
                <w:sz w:val="24"/>
                <w:szCs w:val="24"/>
              </w:rPr>
              <w:t>Davčna številka: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BB7ED" w14:textId="77777777" w:rsidR="008173D9" w:rsidRPr="009C76CA" w:rsidRDefault="008173D9" w:rsidP="002771E8">
            <w:pPr>
              <w:spacing w:after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</w:tbl>
    <w:p w14:paraId="7DD0B4E7" w14:textId="77777777" w:rsidR="008173D9" w:rsidRDefault="008173D9" w:rsidP="008173D9">
      <w:pPr>
        <w:tabs>
          <w:tab w:val="right" w:pos="2556"/>
          <w:tab w:val="right" w:pos="5609"/>
        </w:tabs>
        <w:spacing w:after="0"/>
        <w:jc w:val="both"/>
        <w:rPr>
          <w:rFonts w:asciiTheme="majorHAnsi" w:hAnsiTheme="majorHAnsi" w:cs="Arial"/>
          <w:b/>
          <w:sz w:val="24"/>
          <w:szCs w:val="24"/>
        </w:rPr>
      </w:pPr>
    </w:p>
    <w:p w14:paraId="11B2FAC8" w14:textId="28027F23" w:rsidR="00940BD5" w:rsidRDefault="008173D9" w:rsidP="00940BD5">
      <w:pPr>
        <w:suppressAutoHyphens/>
        <w:autoSpaceDN w:val="0"/>
        <w:spacing w:after="0"/>
        <w:ind w:right="6"/>
        <w:jc w:val="both"/>
        <w:textAlignment w:val="baseline"/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</w:pPr>
      <w:r w:rsidRPr="009C76CA"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 xml:space="preserve">V zvezi </w:t>
      </w:r>
      <w:r w:rsidR="00940BD5"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>s postopkom javnega naročanja</w:t>
      </w:r>
      <w:r w:rsidRPr="009C76CA"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 xml:space="preserve"> </w:t>
      </w:r>
      <w:r w:rsidRPr="00940BD5"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>»</w:t>
      </w:r>
      <w:r w:rsidR="001C3808" w:rsidRPr="001C3808">
        <w:rPr>
          <w:rFonts w:cs="Arial"/>
          <w:sz w:val="24"/>
        </w:rPr>
        <w:t>Zavarovanje oseb, premoženja</w:t>
      </w:r>
      <w:r w:rsidR="001227DA">
        <w:rPr>
          <w:rFonts w:cs="Arial"/>
          <w:sz w:val="24"/>
        </w:rPr>
        <w:t>,</w:t>
      </w:r>
      <w:r w:rsidR="001C3808" w:rsidRPr="001C3808">
        <w:rPr>
          <w:rFonts w:cs="Arial"/>
          <w:sz w:val="24"/>
        </w:rPr>
        <w:t xml:space="preserve"> </w:t>
      </w:r>
      <w:r w:rsidR="001227DA">
        <w:rPr>
          <w:rFonts w:cs="Arial"/>
          <w:sz w:val="24"/>
        </w:rPr>
        <w:t xml:space="preserve">premoženjskih interesov, odgovornosti in drugih tveganj </w:t>
      </w:r>
      <w:r w:rsidR="001C3808" w:rsidRPr="001C3808">
        <w:rPr>
          <w:rFonts w:cs="Arial"/>
          <w:sz w:val="24"/>
        </w:rPr>
        <w:t>D.S.U., d.o.o.</w:t>
      </w:r>
      <w:r w:rsidR="00064B1C">
        <w:rPr>
          <w:rFonts w:cs="Arial"/>
          <w:sz w:val="24"/>
        </w:rPr>
        <w:t xml:space="preserve"> </w:t>
      </w:r>
      <w:r w:rsidR="00064B1C" w:rsidRPr="00064B1C">
        <w:rPr>
          <w:rFonts w:cs="Arial"/>
          <w:sz w:val="24"/>
        </w:rPr>
        <w:t>v obdobju od 1. 1. 2020 do 31. 12. 2023</w:t>
      </w:r>
      <w:r w:rsidRPr="00940BD5"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>«, izjavljamo, d</w:t>
      </w:r>
      <w:r w:rsidR="00940BD5"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>a bomo sodelovali pri izvajanju:</w:t>
      </w:r>
    </w:p>
    <w:p w14:paraId="1596A3A1" w14:textId="77777777" w:rsidR="007C1C13" w:rsidRDefault="007C1C13" w:rsidP="007C1C13">
      <w:pPr>
        <w:suppressAutoHyphens/>
        <w:autoSpaceDN w:val="0"/>
        <w:spacing w:after="0"/>
        <w:ind w:left="708" w:right="6"/>
        <w:jc w:val="both"/>
        <w:textAlignment w:val="baseline"/>
        <w:rPr>
          <w:rFonts w:asciiTheme="majorHAnsi" w:hAnsiTheme="majorHAnsi" w:cs="Arial"/>
          <w:bCs/>
          <w:sz w:val="24"/>
          <w:szCs w:val="24"/>
        </w:rPr>
      </w:pPr>
    </w:p>
    <w:p w14:paraId="7EE40F85" w14:textId="1EC0D6B7" w:rsidR="00940BD5" w:rsidRDefault="00940BD5" w:rsidP="001C3808">
      <w:pPr>
        <w:suppressAutoHyphens/>
        <w:autoSpaceDN w:val="0"/>
        <w:spacing w:after="0"/>
        <w:ind w:left="1413" w:right="6" w:hanging="705"/>
        <w:jc w:val="both"/>
        <w:textAlignment w:val="baseline"/>
        <w:rPr>
          <w:rFonts w:cs="Arial"/>
          <w:color w:val="auto"/>
          <w:sz w:val="24"/>
          <w:szCs w:val="24"/>
          <w:lang w:eastAsia="zh-CN"/>
        </w:rPr>
      </w:pPr>
      <w:r w:rsidRPr="007C1C13">
        <w:rPr>
          <w:rFonts w:asciiTheme="majorHAnsi" w:hAnsiTheme="majorHAnsi" w:cs="Arial"/>
          <w:bCs/>
          <w:sz w:val="24"/>
          <w:szCs w:val="24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7C1C13">
        <w:rPr>
          <w:rFonts w:asciiTheme="majorHAnsi" w:hAnsiTheme="majorHAnsi" w:cs="Arial"/>
          <w:bCs/>
          <w:sz w:val="24"/>
          <w:szCs w:val="24"/>
        </w:rPr>
        <w:instrText xml:space="preserve"> FORMCHECKBOX </w:instrText>
      </w:r>
      <w:r w:rsidR="00CF5857">
        <w:rPr>
          <w:rFonts w:asciiTheme="majorHAnsi" w:hAnsiTheme="majorHAnsi" w:cs="Arial"/>
          <w:bCs/>
          <w:sz w:val="24"/>
          <w:szCs w:val="24"/>
        </w:rPr>
      </w:r>
      <w:r w:rsidR="00CF5857">
        <w:rPr>
          <w:rFonts w:asciiTheme="majorHAnsi" w:hAnsiTheme="majorHAnsi" w:cs="Arial"/>
          <w:bCs/>
          <w:sz w:val="24"/>
          <w:szCs w:val="24"/>
        </w:rPr>
        <w:fldChar w:fldCharType="separate"/>
      </w:r>
      <w:r w:rsidRPr="007C1C13">
        <w:rPr>
          <w:rFonts w:asciiTheme="majorHAnsi" w:hAnsiTheme="majorHAnsi" w:cs="Arial"/>
          <w:bCs/>
          <w:sz w:val="24"/>
          <w:szCs w:val="24"/>
        </w:rPr>
        <w:fldChar w:fldCharType="end"/>
      </w:r>
      <w:r w:rsidRPr="007C1C13">
        <w:rPr>
          <w:rFonts w:asciiTheme="majorHAnsi" w:hAnsiTheme="majorHAnsi" w:cs="Arial"/>
          <w:bCs/>
          <w:sz w:val="24"/>
          <w:szCs w:val="24"/>
        </w:rPr>
        <w:t xml:space="preserve"> </w:t>
      </w:r>
      <w:r w:rsidR="001C3808">
        <w:rPr>
          <w:rFonts w:asciiTheme="majorHAnsi" w:hAnsiTheme="majorHAnsi" w:cs="Arial"/>
          <w:bCs/>
          <w:sz w:val="24"/>
          <w:szCs w:val="24"/>
        </w:rPr>
        <w:tab/>
      </w:r>
      <w:r w:rsidRPr="007C1C13"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>javnega naročila »</w:t>
      </w:r>
      <w:r w:rsidR="001C3808">
        <w:rPr>
          <w:rFonts w:cs="Arial"/>
          <w:color w:val="auto"/>
          <w:sz w:val="24"/>
          <w:szCs w:val="24"/>
          <w:lang w:eastAsia="zh-CN"/>
        </w:rPr>
        <w:t>Zavarovanje oseb, premoženja in premoženjskih interesov</w:t>
      </w:r>
      <w:r w:rsidR="007C1C13" w:rsidRPr="007C1C13">
        <w:rPr>
          <w:rFonts w:cs="Arial"/>
          <w:color w:val="auto"/>
          <w:sz w:val="24"/>
          <w:szCs w:val="24"/>
          <w:lang w:eastAsia="zh-CN"/>
        </w:rPr>
        <w:t>«</w:t>
      </w:r>
      <w:r w:rsidR="007C1C13" w:rsidRPr="007C1C13"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 xml:space="preserve"> – sklop št. 1</w:t>
      </w:r>
      <w:r w:rsidR="007C1C13" w:rsidRPr="007C1C13">
        <w:rPr>
          <w:rFonts w:cs="Arial"/>
          <w:color w:val="auto"/>
          <w:sz w:val="24"/>
          <w:szCs w:val="24"/>
          <w:lang w:eastAsia="zh-CN"/>
        </w:rPr>
        <w:t>, št. naročila 403/1</w:t>
      </w:r>
      <w:r w:rsidR="001C3808">
        <w:rPr>
          <w:rFonts w:cs="Arial"/>
          <w:color w:val="auto"/>
          <w:sz w:val="24"/>
          <w:szCs w:val="24"/>
          <w:lang w:eastAsia="zh-CN"/>
        </w:rPr>
        <w:t>9</w:t>
      </w:r>
      <w:r w:rsidR="007C1C13" w:rsidRPr="007C1C13">
        <w:rPr>
          <w:rFonts w:cs="Arial"/>
          <w:color w:val="auto"/>
          <w:sz w:val="24"/>
          <w:szCs w:val="24"/>
          <w:lang w:eastAsia="zh-CN"/>
        </w:rPr>
        <w:t>-</w:t>
      </w:r>
      <w:r w:rsidR="004F6DFC">
        <w:rPr>
          <w:rFonts w:cs="Arial"/>
          <w:color w:val="auto"/>
          <w:sz w:val="24"/>
          <w:szCs w:val="24"/>
          <w:lang w:eastAsia="zh-CN"/>
        </w:rPr>
        <w:t>413</w:t>
      </w:r>
      <w:r w:rsidR="007C1C13">
        <w:rPr>
          <w:rFonts w:cs="Arial"/>
          <w:color w:val="auto"/>
          <w:sz w:val="24"/>
          <w:szCs w:val="24"/>
          <w:lang w:eastAsia="zh-CN"/>
        </w:rPr>
        <w:t>;</w:t>
      </w:r>
    </w:p>
    <w:p w14:paraId="5A5B63F3" w14:textId="77777777" w:rsidR="001C3808" w:rsidRPr="007C1C13" w:rsidRDefault="001C3808" w:rsidP="001C3808">
      <w:pPr>
        <w:suppressAutoHyphens/>
        <w:autoSpaceDN w:val="0"/>
        <w:spacing w:after="0"/>
        <w:ind w:left="1413" w:right="6" w:hanging="705"/>
        <w:jc w:val="both"/>
        <w:textAlignment w:val="baseline"/>
        <w:rPr>
          <w:rFonts w:asciiTheme="majorHAnsi" w:hAnsiTheme="majorHAnsi" w:cs="Arial"/>
          <w:bCs/>
          <w:color w:val="auto"/>
          <w:kern w:val="3"/>
          <w:sz w:val="24"/>
          <w:szCs w:val="24"/>
          <w:lang w:eastAsia="zh-CN"/>
        </w:rPr>
      </w:pPr>
    </w:p>
    <w:p w14:paraId="3F661793" w14:textId="3A6A1ABC" w:rsidR="00940BD5" w:rsidRDefault="00940BD5" w:rsidP="001C3808">
      <w:pPr>
        <w:suppressAutoHyphens/>
        <w:autoSpaceDN w:val="0"/>
        <w:spacing w:after="0"/>
        <w:ind w:left="1413" w:right="6" w:hanging="705"/>
        <w:jc w:val="both"/>
        <w:textAlignment w:val="baseline"/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</w:pPr>
      <w:r w:rsidRPr="009C76CA">
        <w:rPr>
          <w:rFonts w:asciiTheme="majorHAnsi" w:hAnsiTheme="majorHAnsi" w:cs="Arial"/>
          <w:bCs/>
          <w:sz w:val="24"/>
          <w:szCs w:val="24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9C76CA">
        <w:rPr>
          <w:rFonts w:asciiTheme="majorHAnsi" w:hAnsiTheme="majorHAnsi" w:cs="Arial"/>
          <w:bCs/>
          <w:sz w:val="24"/>
          <w:szCs w:val="24"/>
        </w:rPr>
        <w:instrText xml:space="preserve"> FORMCHECKBOX </w:instrText>
      </w:r>
      <w:r w:rsidR="00CF5857">
        <w:rPr>
          <w:rFonts w:asciiTheme="majorHAnsi" w:hAnsiTheme="majorHAnsi" w:cs="Arial"/>
          <w:bCs/>
          <w:sz w:val="24"/>
          <w:szCs w:val="24"/>
        </w:rPr>
      </w:r>
      <w:r w:rsidR="00CF5857">
        <w:rPr>
          <w:rFonts w:asciiTheme="majorHAnsi" w:hAnsiTheme="majorHAnsi" w:cs="Arial"/>
          <w:bCs/>
          <w:sz w:val="24"/>
          <w:szCs w:val="24"/>
        </w:rPr>
        <w:fldChar w:fldCharType="separate"/>
      </w:r>
      <w:r w:rsidRPr="009C76CA">
        <w:rPr>
          <w:rFonts w:asciiTheme="majorHAnsi" w:hAnsiTheme="majorHAnsi" w:cs="Arial"/>
          <w:bCs/>
          <w:sz w:val="24"/>
          <w:szCs w:val="24"/>
        </w:rPr>
        <w:fldChar w:fldCharType="end"/>
      </w:r>
      <w:r w:rsidRPr="009C76CA">
        <w:rPr>
          <w:rFonts w:asciiTheme="majorHAnsi" w:hAnsiTheme="majorHAnsi" w:cs="Arial"/>
          <w:bCs/>
          <w:sz w:val="24"/>
          <w:szCs w:val="24"/>
        </w:rPr>
        <w:t xml:space="preserve"> </w:t>
      </w:r>
      <w:r w:rsidR="001C3808">
        <w:rPr>
          <w:rFonts w:asciiTheme="majorHAnsi" w:hAnsiTheme="majorHAnsi" w:cs="Arial"/>
          <w:bCs/>
          <w:sz w:val="24"/>
          <w:szCs w:val="24"/>
        </w:rPr>
        <w:tab/>
      </w:r>
      <w:r w:rsidR="007C1C13">
        <w:rPr>
          <w:rFonts w:asciiTheme="majorHAnsi" w:hAnsiTheme="majorHAnsi" w:cs="Arial"/>
          <w:bCs/>
          <w:sz w:val="24"/>
          <w:szCs w:val="24"/>
        </w:rPr>
        <w:t>javnega naročila »</w:t>
      </w:r>
      <w:r w:rsidR="001C3808">
        <w:rPr>
          <w:rFonts w:cs="Arial"/>
          <w:color w:val="auto"/>
          <w:sz w:val="24"/>
          <w:szCs w:val="24"/>
          <w:lang w:eastAsia="zh-CN"/>
        </w:rPr>
        <w:t>Zavarovanje odgovornosti (</w:t>
      </w:r>
      <w:proofErr w:type="spellStart"/>
      <w:r w:rsidR="001C3808">
        <w:rPr>
          <w:rFonts w:cs="Arial"/>
          <w:color w:val="auto"/>
          <w:sz w:val="24"/>
          <w:szCs w:val="24"/>
          <w:lang w:eastAsia="zh-CN"/>
        </w:rPr>
        <w:t>excess</w:t>
      </w:r>
      <w:proofErr w:type="spellEnd"/>
      <w:r w:rsidR="001C3808">
        <w:rPr>
          <w:rFonts w:cs="Arial"/>
          <w:color w:val="auto"/>
          <w:sz w:val="24"/>
          <w:szCs w:val="24"/>
          <w:lang w:eastAsia="zh-CN"/>
        </w:rPr>
        <w:t xml:space="preserve"> kritje)</w:t>
      </w:r>
      <w:r w:rsidR="007C1C13">
        <w:rPr>
          <w:rFonts w:cs="Arial"/>
          <w:color w:val="auto"/>
          <w:sz w:val="24"/>
          <w:szCs w:val="24"/>
          <w:lang w:eastAsia="zh-CN"/>
        </w:rPr>
        <w:t>« –</w:t>
      </w:r>
      <w:r w:rsidR="007C1C13" w:rsidRPr="007C1C13"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 xml:space="preserve"> </w:t>
      </w:r>
      <w:r w:rsidR="007C1C13"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>sklop št. 2</w:t>
      </w:r>
      <w:r w:rsidR="007C1C13">
        <w:rPr>
          <w:rFonts w:cs="Arial"/>
          <w:color w:val="auto"/>
          <w:sz w:val="24"/>
          <w:szCs w:val="24"/>
          <w:lang w:eastAsia="zh-CN"/>
        </w:rPr>
        <w:t>, št. naročila 403/1</w:t>
      </w:r>
      <w:r w:rsidR="001C3808">
        <w:rPr>
          <w:rFonts w:cs="Arial"/>
          <w:color w:val="auto"/>
          <w:sz w:val="24"/>
          <w:szCs w:val="24"/>
          <w:lang w:eastAsia="zh-CN"/>
        </w:rPr>
        <w:t>9</w:t>
      </w:r>
      <w:r w:rsidR="007C1C13">
        <w:rPr>
          <w:rFonts w:cs="Arial"/>
          <w:color w:val="auto"/>
          <w:sz w:val="24"/>
          <w:szCs w:val="24"/>
          <w:lang w:eastAsia="zh-CN"/>
        </w:rPr>
        <w:t>-</w:t>
      </w:r>
      <w:r w:rsidR="004F6DFC">
        <w:rPr>
          <w:rFonts w:cs="Arial"/>
          <w:color w:val="auto"/>
          <w:sz w:val="24"/>
          <w:szCs w:val="24"/>
          <w:lang w:eastAsia="zh-CN"/>
        </w:rPr>
        <w:t>414</w:t>
      </w:r>
      <w:r w:rsidR="007C1C13"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>;</w:t>
      </w:r>
      <w:r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 xml:space="preserve"> </w:t>
      </w:r>
    </w:p>
    <w:p w14:paraId="72939E18" w14:textId="77777777" w:rsidR="001C3808" w:rsidRDefault="001C3808" w:rsidP="007C1C13">
      <w:pPr>
        <w:suppressAutoHyphens/>
        <w:autoSpaceDN w:val="0"/>
        <w:spacing w:after="0"/>
        <w:ind w:left="708" w:right="6"/>
        <w:jc w:val="both"/>
        <w:textAlignment w:val="baseline"/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</w:pPr>
    </w:p>
    <w:p w14:paraId="3726FA02" w14:textId="2AA747B8" w:rsidR="001C3808" w:rsidRDefault="001C3808" w:rsidP="001C3808">
      <w:pPr>
        <w:suppressAutoHyphens/>
        <w:autoSpaceDN w:val="0"/>
        <w:spacing w:after="0"/>
        <w:ind w:left="1413" w:right="6" w:hanging="705"/>
        <w:jc w:val="both"/>
        <w:textAlignment w:val="baseline"/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</w:pPr>
      <w:r w:rsidRPr="009C76CA">
        <w:rPr>
          <w:rFonts w:asciiTheme="majorHAnsi" w:hAnsiTheme="majorHAnsi" w:cs="Arial"/>
          <w:bCs/>
          <w:sz w:val="24"/>
          <w:szCs w:val="24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9C76CA">
        <w:rPr>
          <w:rFonts w:asciiTheme="majorHAnsi" w:hAnsiTheme="majorHAnsi" w:cs="Arial"/>
          <w:bCs/>
          <w:sz w:val="24"/>
          <w:szCs w:val="24"/>
        </w:rPr>
        <w:instrText xml:space="preserve"> FORMCHECKBOX </w:instrText>
      </w:r>
      <w:r w:rsidR="00CF5857">
        <w:rPr>
          <w:rFonts w:asciiTheme="majorHAnsi" w:hAnsiTheme="majorHAnsi" w:cs="Arial"/>
          <w:bCs/>
          <w:sz w:val="24"/>
          <w:szCs w:val="24"/>
        </w:rPr>
      </w:r>
      <w:r w:rsidR="00CF5857">
        <w:rPr>
          <w:rFonts w:asciiTheme="majorHAnsi" w:hAnsiTheme="majorHAnsi" w:cs="Arial"/>
          <w:bCs/>
          <w:sz w:val="24"/>
          <w:szCs w:val="24"/>
        </w:rPr>
        <w:fldChar w:fldCharType="separate"/>
      </w:r>
      <w:r w:rsidRPr="009C76CA">
        <w:rPr>
          <w:rFonts w:asciiTheme="majorHAnsi" w:hAnsiTheme="majorHAnsi" w:cs="Arial"/>
          <w:bCs/>
          <w:sz w:val="24"/>
          <w:szCs w:val="24"/>
        </w:rPr>
        <w:fldChar w:fldCharType="end"/>
      </w:r>
      <w:r w:rsidRPr="009C76CA">
        <w:rPr>
          <w:rFonts w:asciiTheme="majorHAnsi" w:hAnsiTheme="majorHAnsi" w:cs="Arial"/>
          <w:bCs/>
          <w:sz w:val="24"/>
          <w:szCs w:val="24"/>
        </w:rPr>
        <w:t xml:space="preserve"> </w:t>
      </w:r>
      <w:r>
        <w:rPr>
          <w:rFonts w:asciiTheme="majorHAnsi" w:hAnsiTheme="majorHAnsi" w:cs="Arial"/>
          <w:bCs/>
          <w:sz w:val="24"/>
          <w:szCs w:val="24"/>
        </w:rPr>
        <w:tab/>
        <w:t>javnega naročila »</w:t>
      </w:r>
      <w:r>
        <w:rPr>
          <w:rFonts w:cs="Arial"/>
          <w:color w:val="auto"/>
          <w:sz w:val="24"/>
          <w:szCs w:val="24"/>
          <w:lang w:eastAsia="zh-CN"/>
        </w:rPr>
        <w:t>Zavarovanje kibernetskih tveganj« –</w:t>
      </w:r>
      <w:r w:rsidRPr="007C1C13"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 xml:space="preserve"> </w:t>
      </w:r>
      <w:r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>sklop št. 3</w:t>
      </w:r>
      <w:r>
        <w:rPr>
          <w:rFonts w:cs="Arial"/>
          <w:color w:val="auto"/>
          <w:sz w:val="24"/>
          <w:szCs w:val="24"/>
          <w:lang w:eastAsia="zh-CN"/>
        </w:rPr>
        <w:t>, št. naročila 403/19-</w:t>
      </w:r>
      <w:r w:rsidR="004F6DFC">
        <w:rPr>
          <w:rFonts w:cs="Arial"/>
          <w:color w:val="auto"/>
          <w:sz w:val="24"/>
          <w:szCs w:val="24"/>
          <w:lang w:eastAsia="zh-CN"/>
        </w:rPr>
        <w:t>415</w:t>
      </w:r>
      <w:r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 xml:space="preserve">; </w:t>
      </w:r>
    </w:p>
    <w:p w14:paraId="77D339E7" w14:textId="77777777" w:rsidR="00944542" w:rsidRDefault="00944542" w:rsidP="001C3808">
      <w:pPr>
        <w:suppressAutoHyphens/>
        <w:autoSpaceDN w:val="0"/>
        <w:spacing w:after="0"/>
        <w:ind w:left="1413" w:right="6" w:hanging="705"/>
        <w:jc w:val="both"/>
        <w:textAlignment w:val="baseline"/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</w:pPr>
    </w:p>
    <w:p w14:paraId="2B305254" w14:textId="66E1852C" w:rsidR="00944542" w:rsidRDefault="00944542" w:rsidP="00944542">
      <w:pPr>
        <w:suppressAutoHyphens/>
        <w:autoSpaceDN w:val="0"/>
        <w:spacing w:after="0"/>
        <w:ind w:left="1413" w:right="6" w:hanging="705"/>
        <w:jc w:val="both"/>
        <w:textAlignment w:val="baseline"/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</w:pPr>
      <w:r w:rsidRPr="009C76CA">
        <w:rPr>
          <w:rFonts w:asciiTheme="majorHAnsi" w:hAnsiTheme="majorHAnsi" w:cs="Arial"/>
          <w:bCs/>
          <w:sz w:val="24"/>
          <w:szCs w:val="24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9C76CA">
        <w:rPr>
          <w:rFonts w:asciiTheme="majorHAnsi" w:hAnsiTheme="majorHAnsi" w:cs="Arial"/>
          <w:bCs/>
          <w:sz w:val="24"/>
          <w:szCs w:val="24"/>
        </w:rPr>
        <w:instrText xml:space="preserve"> FORMCHECKBOX </w:instrText>
      </w:r>
      <w:r w:rsidR="00CF5857">
        <w:rPr>
          <w:rFonts w:asciiTheme="majorHAnsi" w:hAnsiTheme="majorHAnsi" w:cs="Arial"/>
          <w:bCs/>
          <w:sz w:val="24"/>
          <w:szCs w:val="24"/>
        </w:rPr>
      </w:r>
      <w:r w:rsidR="00CF5857">
        <w:rPr>
          <w:rFonts w:asciiTheme="majorHAnsi" w:hAnsiTheme="majorHAnsi" w:cs="Arial"/>
          <w:bCs/>
          <w:sz w:val="24"/>
          <w:szCs w:val="24"/>
        </w:rPr>
        <w:fldChar w:fldCharType="separate"/>
      </w:r>
      <w:r w:rsidRPr="009C76CA">
        <w:rPr>
          <w:rFonts w:asciiTheme="majorHAnsi" w:hAnsiTheme="majorHAnsi" w:cs="Arial"/>
          <w:bCs/>
          <w:sz w:val="24"/>
          <w:szCs w:val="24"/>
        </w:rPr>
        <w:fldChar w:fldCharType="end"/>
      </w:r>
      <w:r w:rsidRPr="009C76CA">
        <w:rPr>
          <w:rFonts w:asciiTheme="majorHAnsi" w:hAnsiTheme="majorHAnsi" w:cs="Arial"/>
          <w:bCs/>
          <w:sz w:val="24"/>
          <w:szCs w:val="24"/>
        </w:rPr>
        <w:t xml:space="preserve"> </w:t>
      </w:r>
      <w:r>
        <w:rPr>
          <w:rFonts w:asciiTheme="majorHAnsi" w:hAnsiTheme="majorHAnsi" w:cs="Arial"/>
          <w:bCs/>
          <w:sz w:val="24"/>
          <w:szCs w:val="24"/>
        </w:rPr>
        <w:tab/>
        <w:t>javnega naročila »</w:t>
      </w:r>
      <w:r>
        <w:rPr>
          <w:rFonts w:cs="Arial"/>
          <w:color w:val="auto"/>
          <w:sz w:val="24"/>
          <w:szCs w:val="24"/>
          <w:lang w:eastAsia="zh-CN"/>
        </w:rPr>
        <w:t>Nezgodno zavarovanje« –</w:t>
      </w:r>
      <w:r w:rsidRPr="007C1C13"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 xml:space="preserve"> </w:t>
      </w:r>
      <w:r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>sklop št. 4</w:t>
      </w:r>
      <w:r>
        <w:rPr>
          <w:rFonts w:cs="Arial"/>
          <w:color w:val="auto"/>
          <w:sz w:val="24"/>
          <w:szCs w:val="24"/>
          <w:lang w:eastAsia="zh-CN"/>
        </w:rPr>
        <w:t>, št. naročila 403/19-</w:t>
      </w:r>
      <w:r w:rsidR="004F6DFC">
        <w:rPr>
          <w:rFonts w:cs="Arial"/>
          <w:color w:val="auto"/>
          <w:sz w:val="24"/>
          <w:szCs w:val="24"/>
          <w:lang w:eastAsia="zh-CN"/>
        </w:rPr>
        <w:t>416</w:t>
      </w:r>
      <w:r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 xml:space="preserve">; </w:t>
      </w:r>
    </w:p>
    <w:p w14:paraId="2424E9B8" w14:textId="77777777" w:rsidR="001C3808" w:rsidRDefault="001C3808" w:rsidP="007C1C13">
      <w:pPr>
        <w:suppressAutoHyphens/>
        <w:autoSpaceDN w:val="0"/>
        <w:spacing w:after="0"/>
        <w:ind w:left="708" w:right="6"/>
        <w:jc w:val="both"/>
        <w:textAlignment w:val="baseline"/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</w:pPr>
    </w:p>
    <w:p w14:paraId="347F6902" w14:textId="34F40428" w:rsidR="008173D9" w:rsidRPr="00940BD5" w:rsidRDefault="008173D9" w:rsidP="00940BD5">
      <w:pPr>
        <w:suppressAutoHyphens/>
        <w:autoSpaceDN w:val="0"/>
        <w:spacing w:after="0"/>
        <w:ind w:right="6"/>
        <w:jc w:val="both"/>
        <w:textAlignment w:val="baseline"/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</w:pPr>
      <w:r w:rsidRPr="00940BD5"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>in sicer z izvedbo naslednjih del</w:t>
      </w:r>
      <w:r w:rsidR="007C1C13" w:rsidRPr="009C76CA">
        <w:rPr>
          <w:rStyle w:val="Sprotnaopomba-sklic"/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footnoteReference w:id="2"/>
      </w:r>
      <w:r w:rsidRPr="00940BD5"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>:</w:t>
      </w:r>
    </w:p>
    <w:p w14:paraId="16EC542F" w14:textId="75700E20" w:rsidR="008173D9" w:rsidRDefault="008173D9" w:rsidP="008173D9">
      <w:pPr>
        <w:suppressAutoHyphens/>
        <w:autoSpaceDN w:val="0"/>
        <w:spacing w:after="0" w:line="480" w:lineRule="auto"/>
        <w:ind w:right="6"/>
        <w:jc w:val="both"/>
        <w:textAlignment w:val="baseline"/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</w:pPr>
      <w:r w:rsidRPr="009C76CA"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>__________________________________________________________________________________________________________________________________________________________________________________________________________</w:t>
      </w:r>
    </w:p>
    <w:p w14:paraId="691CEC00" w14:textId="77777777" w:rsidR="007C1C13" w:rsidRPr="009C76CA" w:rsidRDefault="007C1C13" w:rsidP="007C1C13">
      <w:pPr>
        <w:suppressAutoHyphens/>
        <w:autoSpaceDN w:val="0"/>
        <w:spacing w:after="0" w:line="480" w:lineRule="auto"/>
        <w:ind w:right="6"/>
        <w:jc w:val="both"/>
        <w:textAlignment w:val="baseline"/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</w:pPr>
      <w:r w:rsidRPr="009C76CA"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>__________________________________________________________________________________________________________________________________________________________________________________________________________</w:t>
      </w:r>
    </w:p>
    <w:p w14:paraId="6888F01E" w14:textId="77777777" w:rsidR="007C1C13" w:rsidRDefault="007C1C13">
      <w:pPr>
        <w:spacing w:after="0" w:line="240" w:lineRule="auto"/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</w:pPr>
      <w:r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br w:type="page"/>
      </w:r>
    </w:p>
    <w:p w14:paraId="03665C7B" w14:textId="74E27B9E" w:rsidR="008173D9" w:rsidRPr="009C76CA" w:rsidRDefault="00940BD5" w:rsidP="008173D9">
      <w:pPr>
        <w:keepLines/>
        <w:widowControl w:val="0"/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</w:pPr>
      <w:r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lastRenderedPageBreak/>
        <w:t>ter</w:t>
      </w:r>
      <w:r w:rsidR="008173D9" w:rsidRPr="009C76CA"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 xml:space="preserve"> </w:t>
      </w:r>
      <w:r w:rsidR="008173D9" w:rsidRPr="009C76CA"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ab/>
      </w:r>
      <w:r w:rsidR="008173D9" w:rsidRPr="009C76CA">
        <w:rPr>
          <w:rFonts w:asciiTheme="majorHAnsi" w:hAnsiTheme="majorHAnsi" w:cs="Arial"/>
          <w:bCs/>
          <w:sz w:val="24"/>
          <w:szCs w:val="24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="008173D9" w:rsidRPr="009C76CA">
        <w:rPr>
          <w:rFonts w:asciiTheme="majorHAnsi" w:hAnsiTheme="majorHAnsi" w:cs="Arial"/>
          <w:bCs/>
          <w:sz w:val="24"/>
          <w:szCs w:val="24"/>
        </w:rPr>
        <w:instrText xml:space="preserve"> FORMCHECKBOX </w:instrText>
      </w:r>
      <w:r w:rsidR="00CF5857">
        <w:rPr>
          <w:rFonts w:asciiTheme="majorHAnsi" w:hAnsiTheme="majorHAnsi" w:cs="Arial"/>
          <w:bCs/>
          <w:sz w:val="24"/>
          <w:szCs w:val="24"/>
        </w:rPr>
      </w:r>
      <w:r w:rsidR="00CF5857">
        <w:rPr>
          <w:rFonts w:asciiTheme="majorHAnsi" w:hAnsiTheme="majorHAnsi" w:cs="Arial"/>
          <w:bCs/>
          <w:sz w:val="24"/>
          <w:szCs w:val="24"/>
        </w:rPr>
        <w:fldChar w:fldCharType="separate"/>
      </w:r>
      <w:r w:rsidR="008173D9" w:rsidRPr="009C76CA">
        <w:rPr>
          <w:rFonts w:asciiTheme="majorHAnsi" w:hAnsiTheme="majorHAnsi" w:cs="Arial"/>
          <w:bCs/>
          <w:sz w:val="24"/>
          <w:szCs w:val="24"/>
        </w:rPr>
        <w:fldChar w:fldCharType="end"/>
      </w:r>
      <w:r w:rsidR="008173D9" w:rsidRPr="009C76CA">
        <w:rPr>
          <w:rFonts w:asciiTheme="majorHAnsi" w:hAnsiTheme="majorHAnsi" w:cs="Arial"/>
          <w:bCs/>
          <w:sz w:val="24"/>
          <w:szCs w:val="24"/>
        </w:rPr>
        <w:t xml:space="preserve"> zahtevamo</w:t>
      </w:r>
      <w:r w:rsidR="008173D9" w:rsidRPr="009C76CA">
        <w:rPr>
          <w:rFonts w:asciiTheme="majorHAnsi" w:hAnsiTheme="majorHAnsi" w:cs="Arial"/>
          <w:color w:val="auto"/>
          <w:sz w:val="24"/>
          <w:szCs w:val="24"/>
          <w:lang w:eastAsia="zh-CN"/>
        </w:rPr>
        <w:t xml:space="preserve"> </w:t>
      </w:r>
      <w:r w:rsidR="008173D9" w:rsidRPr="009C76CA">
        <w:rPr>
          <w:rFonts w:asciiTheme="majorHAnsi" w:hAnsiTheme="majorHAnsi" w:cs="Arial"/>
          <w:color w:val="auto"/>
          <w:sz w:val="24"/>
          <w:szCs w:val="24"/>
          <w:lang w:eastAsia="zh-CN"/>
        </w:rPr>
        <w:tab/>
      </w:r>
      <w:r>
        <w:rPr>
          <w:rFonts w:asciiTheme="majorHAnsi" w:hAnsiTheme="majorHAnsi" w:cs="Arial"/>
          <w:color w:val="auto"/>
          <w:sz w:val="24"/>
          <w:szCs w:val="24"/>
          <w:lang w:eastAsia="zh-CN"/>
        </w:rPr>
        <w:t>/</w:t>
      </w:r>
      <w:r w:rsidR="008173D9" w:rsidRPr="009C76CA">
        <w:rPr>
          <w:rFonts w:asciiTheme="majorHAnsi" w:hAnsiTheme="majorHAnsi" w:cs="Arial"/>
          <w:color w:val="auto"/>
          <w:sz w:val="24"/>
          <w:szCs w:val="24"/>
          <w:lang w:eastAsia="zh-CN"/>
        </w:rPr>
        <w:tab/>
      </w:r>
      <w:r w:rsidR="001C3808">
        <w:rPr>
          <w:rFonts w:asciiTheme="majorHAnsi" w:hAnsiTheme="majorHAnsi" w:cs="Arial"/>
          <w:color w:val="auto"/>
          <w:sz w:val="24"/>
          <w:szCs w:val="24"/>
          <w:lang w:eastAsia="zh-CN"/>
        </w:rPr>
        <w:tab/>
      </w:r>
      <w:r w:rsidR="008173D9" w:rsidRPr="009C76CA">
        <w:rPr>
          <w:rFonts w:asciiTheme="majorHAnsi" w:hAnsiTheme="majorHAnsi" w:cs="Arial"/>
          <w:bCs/>
          <w:sz w:val="24"/>
          <w:szCs w:val="24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="008173D9" w:rsidRPr="009C76CA">
        <w:rPr>
          <w:rFonts w:asciiTheme="majorHAnsi" w:hAnsiTheme="majorHAnsi" w:cs="Arial"/>
          <w:bCs/>
          <w:sz w:val="24"/>
          <w:szCs w:val="24"/>
        </w:rPr>
        <w:instrText xml:space="preserve"> FORMCHECKBOX </w:instrText>
      </w:r>
      <w:r w:rsidR="00CF5857">
        <w:rPr>
          <w:rFonts w:asciiTheme="majorHAnsi" w:hAnsiTheme="majorHAnsi" w:cs="Arial"/>
          <w:bCs/>
          <w:sz w:val="24"/>
          <w:szCs w:val="24"/>
        </w:rPr>
      </w:r>
      <w:r w:rsidR="00CF5857">
        <w:rPr>
          <w:rFonts w:asciiTheme="majorHAnsi" w:hAnsiTheme="majorHAnsi" w:cs="Arial"/>
          <w:bCs/>
          <w:sz w:val="24"/>
          <w:szCs w:val="24"/>
        </w:rPr>
        <w:fldChar w:fldCharType="separate"/>
      </w:r>
      <w:r w:rsidR="008173D9" w:rsidRPr="009C76CA">
        <w:rPr>
          <w:rFonts w:asciiTheme="majorHAnsi" w:hAnsiTheme="majorHAnsi" w:cs="Arial"/>
          <w:bCs/>
          <w:sz w:val="24"/>
          <w:szCs w:val="24"/>
        </w:rPr>
        <w:fldChar w:fldCharType="end"/>
      </w:r>
      <w:r w:rsidR="008173D9" w:rsidRPr="009C76CA">
        <w:rPr>
          <w:rFonts w:asciiTheme="majorHAnsi" w:hAnsiTheme="majorHAnsi" w:cs="Arial"/>
          <w:bCs/>
          <w:sz w:val="24"/>
          <w:szCs w:val="24"/>
        </w:rPr>
        <w:t xml:space="preserve"> </w:t>
      </w:r>
      <w:r w:rsidR="008173D9" w:rsidRPr="009C76CA">
        <w:rPr>
          <w:rFonts w:asciiTheme="majorHAnsi" w:hAnsiTheme="majorHAnsi" w:cs="Arial"/>
          <w:color w:val="auto"/>
          <w:sz w:val="24"/>
          <w:szCs w:val="24"/>
          <w:lang w:eastAsia="zh-CN"/>
        </w:rPr>
        <w:t xml:space="preserve">ne </w:t>
      </w:r>
      <w:r w:rsidR="008173D9" w:rsidRPr="009C76CA"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>zahtevamo</w:t>
      </w:r>
    </w:p>
    <w:p w14:paraId="08F68027" w14:textId="77777777" w:rsidR="008173D9" w:rsidRPr="009C76CA" w:rsidRDefault="008173D9" w:rsidP="008173D9">
      <w:pPr>
        <w:keepLines/>
        <w:widowControl w:val="0"/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</w:pPr>
    </w:p>
    <w:p w14:paraId="739F04BF" w14:textId="77777777" w:rsidR="008173D9" w:rsidRPr="009C76CA" w:rsidRDefault="008173D9" w:rsidP="008173D9">
      <w:pPr>
        <w:keepLines/>
        <w:widowControl w:val="0"/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</w:pPr>
      <w:r w:rsidRPr="009C76CA"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>da naročnik našo terjatev plačuje neposredno</w:t>
      </w:r>
      <w:r w:rsidRPr="009C76CA">
        <w:rPr>
          <w:rStyle w:val="Sprotnaopomba-sklic"/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footnoteReference w:id="3"/>
      </w:r>
      <w:r w:rsidRPr="009C76CA"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  <w:t>.</w:t>
      </w:r>
    </w:p>
    <w:p w14:paraId="36861683" w14:textId="77777777" w:rsidR="008173D9" w:rsidRDefault="008173D9" w:rsidP="008173D9">
      <w:pPr>
        <w:spacing w:after="0" w:line="240" w:lineRule="auto"/>
        <w:jc w:val="both"/>
        <w:rPr>
          <w:rFonts w:asciiTheme="majorHAnsi" w:hAnsiTheme="majorHAnsi" w:cs="Arial"/>
          <w:color w:val="auto"/>
          <w:sz w:val="24"/>
          <w:szCs w:val="24"/>
          <w:lang w:eastAsia="zh-CN"/>
        </w:rPr>
      </w:pPr>
    </w:p>
    <w:p w14:paraId="6870A7D5" w14:textId="77777777" w:rsidR="007C1C13" w:rsidRDefault="007C1C13" w:rsidP="008173D9">
      <w:pPr>
        <w:spacing w:after="0" w:line="240" w:lineRule="auto"/>
        <w:jc w:val="both"/>
        <w:rPr>
          <w:rFonts w:asciiTheme="majorHAnsi" w:hAnsiTheme="majorHAnsi" w:cs="Arial"/>
          <w:color w:val="auto"/>
          <w:sz w:val="24"/>
          <w:szCs w:val="24"/>
          <w:lang w:eastAsia="zh-CN"/>
        </w:rPr>
      </w:pPr>
    </w:p>
    <w:p w14:paraId="44E376A9" w14:textId="77777777" w:rsidR="007C1C13" w:rsidRPr="009C76CA" w:rsidRDefault="007C1C13" w:rsidP="008173D9">
      <w:pPr>
        <w:spacing w:after="0" w:line="240" w:lineRule="auto"/>
        <w:jc w:val="both"/>
        <w:rPr>
          <w:rFonts w:asciiTheme="majorHAnsi" w:hAnsiTheme="majorHAnsi" w:cs="Arial"/>
          <w:color w:val="auto"/>
          <w:sz w:val="24"/>
          <w:szCs w:val="24"/>
          <w:lang w:eastAsia="zh-CN"/>
        </w:rPr>
      </w:pPr>
    </w:p>
    <w:p w14:paraId="511A74A2" w14:textId="77777777" w:rsidR="008173D9" w:rsidRPr="009C76CA" w:rsidRDefault="008173D9" w:rsidP="008173D9">
      <w:pPr>
        <w:keepLines/>
        <w:widowControl w:val="0"/>
        <w:tabs>
          <w:tab w:val="left" w:pos="2155"/>
        </w:tabs>
        <w:suppressAutoHyphens/>
        <w:autoSpaceDN w:val="0"/>
        <w:spacing w:after="0" w:line="240" w:lineRule="auto"/>
        <w:ind w:right="6"/>
        <w:jc w:val="both"/>
        <w:textAlignment w:val="baseline"/>
        <w:rPr>
          <w:rFonts w:asciiTheme="majorHAnsi" w:hAnsiTheme="majorHAnsi" w:cs="Arial"/>
          <w:color w:val="auto"/>
          <w:kern w:val="3"/>
          <w:sz w:val="24"/>
          <w:szCs w:val="24"/>
          <w:lang w:eastAsia="zh-CN"/>
        </w:rPr>
      </w:pPr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8173D9" w:rsidRPr="009C76CA" w14:paraId="16548A4F" w14:textId="77777777" w:rsidTr="002771E8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94AE8" w14:textId="77777777" w:rsidR="008173D9" w:rsidRPr="009C76CA" w:rsidRDefault="008173D9" w:rsidP="002771E8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Theme="majorHAnsi" w:hAnsiTheme="majorHAnsi" w:cs="Arial"/>
                <w:color w:val="auto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BA13D" w14:textId="77777777" w:rsidR="008173D9" w:rsidRPr="009C76CA" w:rsidRDefault="008173D9" w:rsidP="002771E8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Theme="majorHAnsi" w:hAnsiTheme="majorHAnsi" w:cs="Arial"/>
                <w:color w:val="auto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452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57DDA" w14:textId="77777777" w:rsidR="008173D9" w:rsidRPr="009C76CA" w:rsidRDefault="008173D9" w:rsidP="002771E8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Theme="majorHAnsi" w:hAnsiTheme="majorHAnsi" w:cs="Arial"/>
                <w:color w:val="auto"/>
                <w:kern w:val="3"/>
                <w:sz w:val="24"/>
                <w:szCs w:val="24"/>
                <w:lang w:eastAsia="zh-CN"/>
              </w:rPr>
            </w:pPr>
            <w:r w:rsidRPr="009C76CA">
              <w:rPr>
                <w:rFonts w:asciiTheme="majorHAnsi" w:hAnsiTheme="majorHAnsi" w:cs="Arial"/>
                <w:color w:val="auto"/>
                <w:kern w:val="3"/>
                <w:sz w:val="24"/>
                <w:szCs w:val="24"/>
                <w:lang w:eastAsia="zh-CN"/>
              </w:rPr>
              <w:t>PODIZVAJALEC</w:t>
            </w:r>
          </w:p>
          <w:p w14:paraId="2F84D7B8" w14:textId="66DAC8A6" w:rsidR="008173D9" w:rsidRPr="009C76CA" w:rsidRDefault="008173D9" w:rsidP="008173D9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Theme="majorHAnsi" w:hAnsiTheme="majorHAnsi" w:cs="Arial"/>
                <w:color w:val="auto"/>
                <w:kern w:val="3"/>
                <w:sz w:val="24"/>
                <w:szCs w:val="24"/>
                <w:lang w:eastAsia="zh-CN"/>
              </w:rPr>
            </w:pPr>
            <w:r w:rsidRPr="009C76CA">
              <w:rPr>
                <w:rFonts w:asciiTheme="majorHAnsi" w:hAnsiTheme="majorHAnsi" w:cs="Arial"/>
                <w:color w:val="auto"/>
                <w:kern w:val="3"/>
                <w:sz w:val="24"/>
                <w:szCs w:val="24"/>
                <w:lang w:eastAsia="zh-CN"/>
              </w:rPr>
              <w:t>ime in priimek zakonitega zastopnika in podpis</w:t>
            </w:r>
          </w:p>
        </w:tc>
      </w:tr>
    </w:tbl>
    <w:p w14:paraId="3C49D1F6" w14:textId="77777777" w:rsidR="00131729" w:rsidRPr="009C76CA" w:rsidRDefault="00131729" w:rsidP="000231BB">
      <w:pPr>
        <w:rPr>
          <w:rFonts w:asciiTheme="majorHAnsi" w:hAnsiTheme="majorHAnsi"/>
          <w:sz w:val="24"/>
          <w:szCs w:val="24"/>
        </w:rPr>
      </w:pPr>
    </w:p>
    <w:sectPr w:rsidR="00131729" w:rsidRPr="009C76CA" w:rsidSect="00A26441">
      <w:footerReference w:type="default" r:id="rId12"/>
      <w:pgSz w:w="11906" w:h="16838" w:code="9"/>
      <w:pgMar w:top="1418" w:right="1418" w:bottom="1135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20DAAC" w16cid:durableId="21206FA0"/>
  <w16cid:commentId w16cid:paraId="62CD45A0" w16cid:durableId="21206FCD"/>
  <w16cid:commentId w16cid:paraId="248448DF" w16cid:durableId="21206FA1"/>
  <w16cid:commentId w16cid:paraId="35D4E203" w16cid:durableId="21206FE7"/>
  <w16cid:commentId w16cid:paraId="3515F201" w16cid:durableId="21206FA2"/>
  <w16cid:commentId w16cid:paraId="18CC43FB" w16cid:durableId="21207060"/>
  <w16cid:commentId w16cid:paraId="1C78910C" w16cid:durableId="21206FA3"/>
  <w16cid:commentId w16cid:paraId="16CB4751" w16cid:durableId="21206FA4"/>
  <w16cid:commentId w16cid:paraId="7DF331EF" w16cid:durableId="21207B13"/>
  <w16cid:commentId w16cid:paraId="36AA85C2" w16cid:durableId="21206FA5"/>
  <w16cid:commentId w16cid:paraId="6311A488" w16cid:durableId="212071EB"/>
  <w16cid:commentId w16cid:paraId="3CD817E8" w16cid:durableId="21206FA6"/>
  <w16cid:commentId w16cid:paraId="1E33DC6C" w16cid:durableId="212078E4"/>
  <w16cid:commentId w16cid:paraId="3441E9D9" w16cid:durableId="21206FA7"/>
  <w16cid:commentId w16cid:paraId="17395565" w16cid:durableId="21207930"/>
  <w16cid:commentId w16cid:paraId="5321C2E1" w16cid:durableId="21206FA8"/>
  <w16cid:commentId w16cid:paraId="727A8868" w16cid:durableId="21207484"/>
  <w16cid:commentId w16cid:paraId="299C7765" w16cid:durableId="212076C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1A2ED" w14:textId="77777777" w:rsidR="00CF5857" w:rsidRDefault="00CF5857" w:rsidP="00C75404">
      <w:pPr>
        <w:spacing w:after="0" w:line="240" w:lineRule="auto"/>
      </w:pPr>
      <w:r>
        <w:separator/>
      </w:r>
    </w:p>
  </w:endnote>
  <w:endnote w:type="continuationSeparator" w:id="0">
    <w:p w14:paraId="3C1D910D" w14:textId="77777777" w:rsidR="00CF5857" w:rsidRDefault="00CF5857" w:rsidP="00C75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am OT">
    <w:altName w:val="Arial"/>
    <w:panose1 w:val="00000000000000000000"/>
    <w:charset w:val="00"/>
    <w:family w:val="modern"/>
    <w:notTrueType/>
    <w:pitch w:val="variable"/>
    <w:sig w:usb0="8000002F" w:usb1="50000048" w:usb2="00000000" w:usb3="00000000" w:csb0="000001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883F4" w14:textId="77777777" w:rsidR="004F6DFC" w:rsidRPr="00773557" w:rsidRDefault="004F6DFC">
    <w:pPr>
      <w:pStyle w:val="Noga"/>
      <w:jc w:val="right"/>
      <w:rPr>
        <w:b/>
      </w:rPr>
    </w:pPr>
  </w:p>
  <w:p w14:paraId="224AE037" w14:textId="77777777" w:rsidR="004F6DFC" w:rsidRPr="00773557" w:rsidRDefault="004F6DFC">
    <w:pPr>
      <w:pStyle w:val="Noga"/>
      <w:jc w:val="right"/>
      <w:rPr>
        <w:b/>
        <w:color w:val="7030A0"/>
        <w:sz w:val="16"/>
        <w:szCs w:val="16"/>
      </w:rPr>
    </w:pPr>
  </w:p>
  <w:p w14:paraId="2D8856C7" w14:textId="3A4D0525" w:rsidR="004F6DFC" w:rsidRPr="00773557" w:rsidRDefault="004F6DFC">
    <w:pPr>
      <w:pStyle w:val="Noga"/>
      <w:tabs>
        <w:tab w:val="clear" w:pos="9072"/>
        <w:tab w:val="right" w:pos="9066"/>
      </w:tabs>
      <w:rPr>
        <w:b/>
        <w:sz w:val="20"/>
        <w:szCs w:val="20"/>
      </w:rPr>
    </w:pPr>
    <w:r w:rsidRPr="00773557">
      <w:rPr>
        <w:b/>
      </w:rPr>
      <w:tab/>
    </w:r>
    <w:r w:rsidRPr="00773557">
      <w:rPr>
        <w:b/>
        <w:sz w:val="20"/>
        <w:szCs w:val="20"/>
      </w:rPr>
      <w:tab/>
    </w:r>
    <w:r w:rsidRPr="00773557">
      <w:rPr>
        <w:b/>
        <w:sz w:val="20"/>
        <w:szCs w:val="20"/>
      </w:rPr>
      <w:fldChar w:fldCharType="begin"/>
    </w:r>
    <w:r w:rsidRPr="00773557">
      <w:rPr>
        <w:b/>
        <w:sz w:val="20"/>
        <w:szCs w:val="20"/>
      </w:rPr>
      <w:instrText xml:space="preserve"> PAGE </w:instrText>
    </w:r>
    <w:r w:rsidRPr="00773557">
      <w:rPr>
        <w:b/>
        <w:sz w:val="20"/>
        <w:szCs w:val="20"/>
      </w:rPr>
      <w:fldChar w:fldCharType="separate"/>
    </w:r>
    <w:r w:rsidR="0071682F">
      <w:rPr>
        <w:b/>
        <w:noProof/>
        <w:sz w:val="20"/>
        <w:szCs w:val="20"/>
      </w:rPr>
      <w:t>2</w:t>
    </w:r>
    <w:r w:rsidRPr="00773557">
      <w:rPr>
        <w:b/>
        <w:sz w:val="20"/>
        <w:szCs w:val="20"/>
      </w:rPr>
      <w:fldChar w:fldCharType="end"/>
    </w:r>
    <w:r w:rsidRPr="00773557">
      <w:rPr>
        <w:b/>
        <w:sz w:val="20"/>
        <w:szCs w:val="20"/>
      </w:rPr>
      <w:t xml:space="preserve"> | </w:t>
    </w:r>
    <w:r w:rsidRPr="00773557">
      <w:rPr>
        <w:b/>
        <w:color w:val="808080"/>
        <w:spacing w:val="60"/>
        <w:sz w:val="20"/>
        <w:szCs w:val="20"/>
      </w:rPr>
      <w:t>Stran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EBD62F" w14:textId="77777777" w:rsidR="004F6DFC" w:rsidRPr="004674B9" w:rsidRDefault="004F6DFC" w:rsidP="00D620D3">
    <w:pPr>
      <w:tabs>
        <w:tab w:val="center" w:pos="4536"/>
        <w:tab w:val="right" w:pos="9072"/>
      </w:tabs>
      <w:spacing w:after="0" w:line="200" w:lineRule="exact"/>
      <w:jc w:val="center"/>
      <w:rPr>
        <w:rFonts w:ascii="Gotham OT" w:eastAsia="Times New Roman" w:hAnsi="Gotham OT" w:cs="Times New Roman"/>
        <w:color w:val="auto"/>
        <w:sz w:val="14"/>
        <w:szCs w:val="14"/>
      </w:rPr>
    </w:pPr>
    <w:bookmarkStart w:id="0" w:name="_Hlk504305400"/>
    <w:r w:rsidRPr="004674B9">
      <w:rPr>
        <w:rFonts w:ascii="Gotham OT" w:eastAsia="Times New Roman" w:hAnsi="Gotham OT" w:cs="Times New Roman"/>
        <w:color w:val="auto"/>
        <w:sz w:val="14"/>
        <w:szCs w:val="14"/>
      </w:rPr>
      <w:t xml:space="preserve">Dunajska 160, 1001 Ljubljana, </w:t>
    </w:r>
    <w:proofErr w:type="spellStart"/>
    <w:r w:rsidRPr="004674B9">
      <w:rPr>
        <w:rFonts w:ascii="Gotham OT" w:eastAsia="Times New Roman" w:hAnsi="Gotham OT" w:cs="Times New Roman"/>
        <w:color w:val="auto"/>
        <w:sz w:val="14"/>
        <w:szCs w:val="14"/>
      </w:rPr>
      <w:t>p.p</w:t>
    </w:r>
    <w:proofErr w:type="spellEnd"/>
    <w:r w:rsidRPr="004674B9">
      <w:rPr>
        <w:rFonts w:ascii="Gotham OT" w:eastAsia="Times New Roman" w:hAnsi="Gotham OT" w:cs="Times New Roman"/>
        <w:color w:val="auto"/>
        <w:sz w:val="14"/>
        <w:szCs w:val="14"/>
      </w:rPr>
      <w:t>. 3261, Slovenija, T: +386 1 5894 881, F: +386 1 5894 878, E: maja.kokovic@dsu.si</w:t>
    </w:r>
  </w:p>
  <w:p w14:paraId="368493C7" w14:textId="77777777" w:rsidR="004F6DFC" w:rsidRPr="004674B9" w:rsidRDefault="004F6DFC" w:rsidP="00D620D3">
    <w:pPr>
      <w:tabs>
        <w:tab w:val="center" w:pos="4536"/>
        <w:tab w:val="right" w:pos="9072"/>
      </w:tabs>
      <w:spacing w:after="0" w:line="200" w:lineRule="exact"/>
      <w:jc w:val="center"/>
      <w:rPr>
        <w:rFonts w:ascii="Gotham OT" w:eastAsia="Times New Roman" w:hAnsi="Gotham OT" w:cs="Times New Roman"/>
        <w:color w:val="auto"/>
        <w:sz w:val="14"/>
        <w:szCs w:val="14"/>
      </w:rPr>
    </w:pPr>
    <w:r w:rsidRPr="004674B9">
      <w:rPr>
        <w:rFonts w:ascii="Gotham OT" w:eastAsia="Times New Roman" w:hAnsi="Gotham OT" w:cs="Times New Roman"/>
        <w:color w:val="auto"/>
        <w:sz w:val="14"/>
        <w:szCs w:val="14"/>
      </w:rPr>
      <w:t>Davčna št.: SI 63283786, Matična št.: 1646877, TRR: 02923-0090481255</w:t>
    </w:r>
  </w:p>
  <w:p w14:paraId="172616CE" w14:textId="77777777" w:rsidR="004F6DFC" w:rsidRPr="004674B9" w:rsidRDefault="004F6DFC" w:rsidP="00D620D3">
    <w:pPr>
      <w:tabs>
        <w:tab w:val="center" w:pos="4536"/>
        <w:tab w:val="right" w:pos="9072"/>
      </w:tabs>
      <w:spacing w:after="0" w:line="200" w:lineRule="exact"/>
      <w:jc w:val="center"/>
      <w:rPr>
        <w:rFonts w:ascii="Gotham OT" w:eastAsia="Times New Roman" w:hAnsi="Gotham OT" w:cs="Times New Roman"/>
        <w:color w:val="auto"/>
        <w:sz w:val="14"/>
        <w:szCs w:val="14"/>
      </w:rPr>
    </w:pPr>
    <w:r w:rsidRPr="004674B9">
      <w:rPr>
        <w:rFonts w:ascii="Gotham OT" w:eastAsia="Times New Roman" w:hAnsi="Gotham OT" w:cs="Times New Roman"/>
        <w:color w:val="auto"/>
        <w:sz w:val="14"/>
        <w:szCs w:val="14"/>
      </w:rPr>
      <w:t>D.S.U., družba za svetovanje in upravljanje, d.o.o., je vpisana v sodni register Okrožnega sodišča v Ljubljani v vložku št. 1/34946/00.</w:t>
    </w:r>
  </w:p>
  <w:p w14:paraId="4743D8AE" w14:textId="11713D9D" w:rsidR="004F6DFC" w:rsidRPr="00D620D3" w:rsidRDefault="004F6DFC" w:rsidP="00D620D3">
    <w:pPr>
      <w:tabs>
        <w:tab w:val="center" w:pos="4536"/>
        <w:tab w:val="right" w:pos="9072"/>
      </w:tabs>
      <w:spacing w:after="0" w:line="200" w:lineRule="exact"/>
      <w:jc w:val="center"/>
      <w:rPr>
        <w:rFonts w:ascii="Gotham OT" w:eastAsia="Times New Roman" w:hAnsi="Gotham OT" w:cs="Times New Roman"/>
        <w:color w:val="auto"/>
        <w:sz w:val="14"/>
        <w:szCs w:val="14"/>
      </w:rPr>
    </w:pPr>
    <w:r w:rsidRPr="004674B9">
      <w:rPr>
        <w:rFonts w:ascii="Gotham OT" w:eastAsia="Times New Roman" w:hAnsi="Gotham OT" w:cs="Times New Roman"/>
        <w:color w:val="auto"/>
        <w:sz w:val="14"/>
        <w:szCs w:val="14"/>
      </w:rPr>
      <w:t xml:space="preserve">Znesek osnovnega kapitala znaša 1.810.999,39 EUR. 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AEC8B" w14:textId="77777777" w:rsidR="004F6DFC" w:rsidRPr="00261F88" w:rsidRDefault="004F6DFC" w:rsidP="00615962">
    <w:pPr>
      <w:pStyle w:val="Noga"/>
      <w:tabs>
        <w:tab w:val="clear" w:pos="9072"/>
        <w:tab w:val="right" w:pos="9066"/>
        <w:tab w:val="left" w:pos="9855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7B82C3" w14:textId="77777777" w:rsidR="00CF5857" w:rsidRDefault="00CF5857" w:rsidP="00C75404">
      <w:pPr>
        <w:spacing w:after="0" w:line="240" w:lineRule="auto"/>
      </w:pPr>
      <w:r>
        <w:separator/>
      </w:r>
    </w:p>
  </w:footnote>
  <w:footnote w:type="continuationSeparator" w:id="0">
    <w:p w14:paraId="2B61B1A0" w14:textId="77777777" w:rsidR="00CF5857" w:rsidRDefault="00CF5857" w:rsidP="00C75404">
      <w:pPr>
        <w:spacing w:after="0" w:line="240" w:lineRule="auto"/>
      </w:pPr>
      <w:r>
        <w:continuationSeparator/>
      </w:r>
    </w:p>
  </w:footnote>
  <w:footnote w:id="1">
    <w:p w14:paraId="4557C64C" w14:textId="4E90E1AC" w:rsidR="004F6DFC" w:rsidRPr="00705061" w:rsidRDefault="004F6DFC" w:rsidP="008A054E">
      <w:pPr>
        <w:pStyle w:val="Sprotnaopomba-besedilo"/>
        <w:jc w:val="both"/>
        <w:rPr>
          <w:rFonts w:cs="Arial"/>
          <w:i/>
          <w:sz w:val="21"/>
          <w:szCs w:val="21"/>
        </w:rPr>
      </w:pPr>
      <w:r w:rsidRPr="00705061">
        <w:rPr>
          <w:rStyle w:val="Sprotnaopomba-sklic"/>
          <w:rFonts w:cs="Arial"/>
          <w:i/>
          <w:sz w:val="21"/>
          <w:szCs w:val="21"/>
        </w:rPr>
        <w:footnoteRef/>
      </w:r>
      <w:r w:rsidRPr="00705061">
        <w:rPr>
          <w:rFonts w:cs="Arial"/>
          <w:i/>
          <w:sz w:val="21"/>
          <w:szCs w:val="21"/>
        </w:rPr>
        <w:t xml:space="preserve"> K prijavi morajo biti predloženi izpolnjeni obrazci ESPD za naslednje subjekte: </w:t>
      </w:r>
    </w:p>
    <w:p w14:paraId="30D8D949" w14:textId="3AB4D243" w:rsidR="004F6DFC" w:rsidRPr="00705061" w:rsidRDefault="004F6DFC" w:rsidP="00F73579">
      <w:pPr>
        <w:pStyle w:val="Sprotnaopomba-besedilo"/>
        <w:numPr>
          <w:ilvl w:val="0"/>
          <w:numId w:val="42"/>
        </w:numPr>
        <w:jc w:val="both"/>
        <w:rPr>
          <w:rFonts w:cs="Arial"/>
          <w:i/>
          <w:sz w:val="21"/>
          <w:szCs w:val="21"/>
        </w:rPr>
      </w:pPr>
      <w:r w:rsidRPr="00705061">
        <w:rPr>
          <w:rFonts w:cs="Arial"/>
          <w:i/>
          <w:sz w:val="21"/>
          <w:szCs w:val="21"/>
        </w:rPr>
        <w:t xml:space="preserve">kandidata, </w:t>
      </w:r>
    </w:p>
    <w:p w14:paraId="510AA26F" w14:textId="143A01DC" w:rsidR="004F6DFC" w:rsidRPr="00705061" w:rsidRDefault="004F6DFC" w:rsidP="00F73579">
      <w:pPr>
        <w:pStyle w:val="Sprotnaopomba-besedilo"/>
        <w:numPr>
          <w:ilvl w:val="0"/>
          <w:numId w:val="42"/>
        </w:numPr>
        <w:jc w:val="both"/>
        <w:rPr>
          <w:rFonts w:cs="Arial"/>
          <w:i/>
          <w:sz w:val="21"/>
          <w:szCs w:val="21"/>
        </w:rPr>
      </w:pPr>
      <w:r w:rsidRPr="00705061">
        <w:rPr>
          <w:rFonts w:cs="Arial"/>
          <w:i/>
          <w:sz w:val="21"/>
          <w:szCs w:val="21"/>
        </w:rPr>
        <w:t xml:space="preserve">gospodarski subjekt, na </w:t>
      </w:r>
      <w:proofErr w:type="spellStart"/>
      <w:r w:rsidRPr="00705061">
        <w:rPr>
          <w:rFonts w:cs="Arial"/>
          <w:i/>
          <w:sz w:val="21"/>
          <w:szCs w:val="21"/>
        </w:rPr>
        <w:t>čigaršnje</w:t>
      </w:r>
      <w:proofErr w:type="spellEnd"/>
      <w:r w:rsidRPr="00705061">
        <w:rPr>
          <w:rFonts w:cs="Arial"/>
          <w:i/>
          <w:sz w:val="21"/>
          <w:szCs w:val="21"/>
        </w:rPr>
        <w:t xml:space="preserve"> zmogljivosti se v skladu z 81. členom ZJN-3 sklicuje kandidat, </w:t>
      </w:r>
    </w:p>
    <w:p w14:paraId="3A7E700A" w14:textId="20065CD6" w:rsidR="004F6DFC" w:rsidRPr="00705061" w:rsidRDefault="004F6DFC" w:rsidP="00F73579">
      <w:pPr>
        <w:pStyle w:val="Sprotnaopomba-besedilo"/>
        <w:numPr>
          <w:ilvl w:val="0"/>
          <w:numId w:val="42"/>
        </w:numPr>
        <w:jc w:val="both"/>
        <w:rPr>
          <w:rFonts w:ascii="Arial" w:hAnsi="Arial" w:cs="Arial"/>
          <w:i/>
          <w:sz w:val="21"/>
          <w:szCs w:val="21"/>
        </w:rPr>
      </w:pPr>
      <w:r w:rsidRPr="00705061">
        <w:rPr>
          <w:rFonts w:cs="Arial"/>
          <w:i/>
          <w:sz w:val="21"/>
          <w:szCs w:val="21"/>
        </w:rPr>
        <w:t>podizvajalce.</w:t>
      </w:r>
    </w:p>
    <w:p w14:paraId="272E747A" w14:textId="1BA8EDBB" w:rsidR="004F6DFC" w:rsidRPr="00571579" w:rsidRDefault="004F6DFC" w:rsidP="00535B89">
      <w:pPr>
        <w:pStyle w:val="Sprotnaopomba-besedilo"/>
        <w:jc w:val="both"/>
        <w:rPr>
          <w:rFonts w:ascii="Arial" w:hAnsi="Arial" w:cs="Arial"/>
        </w:rPr>
      </w:pPr>
      <w:r w:rsidRPr="00705061">
        <w:rPr>
          <w:rFonts w:cs="Arial"/>
          <w:i/>
          <w:sz w:val="21"/>
          <w:szCs w:val="21"/>
        </w:rPr>
        <w:t xml:space="preserve">Kandidatov ESPD mora biti izpolnjen elektronsko, predloži pa se nepodpisan. Za ostale subjekte (partnerji v primeru skupne ponudbe, gospodarski subjekt, na </w:t>
      </w:r>
      <w:proofErr w:type="spellStart"/>
      <w:r w:rsidRPr="00705061">
        <w:rPr>
          <w:rFonts w:cs="Arial"/>
          <w:i/>
          <w:sz w:val="21"/>
          <w:szCs w:val="21"/>
        </w:rPr>
        <w:t>čigaršnje</w:t>
      </w:r>
      <w:proofErr w:type="spellEnd"/>
      <w:r w:rsidRPr="00705061">
        <w:rPr>
          <w:rFonts w:cs="Arial"/>
          <w:i/>
          <w:sz w:val="21"/>
          <w:szCs w:val="21"/>
        </w:rPr>
        <w:t xml:space="preserve"> zmogljivosti se v skladu z 81. členom ZJN-3 sklicuje kandidat, podizvajalci) je ESPD lahko izpolnjen ročno, a mora biti predložen podpisan.</w:t>
      </w:r>
    </w:p>
  </w:footnote>
  <w:footnote w:id="2">
    <w:p w14:paraId="54FB93D3" w14:textId="421FA03A" w:rsidR="004F6DFC" w:rsidRPr="008173D9" w:rsidRDefault="004F6DFC" w:rsidP="007C1C13">
      <w:pPr>
        <w:pStyle w:val="Sprotnaopomba-besedilo"/>
        <w:jc w:val="both"/>
        <w:rPr>
          <w:rFonts w:cs="Arial"/>
          <w:i/>
          <w:sz w:val="21"/>
          <w:szCs w:val="21"/>
        </w:rPr>
      </w:pPr>
      <w:r w:rsidRPr="008173D9">
        <w:rPr>
          <w:rStyle w:val="Sprotnaopomba-sklic"/>
          <w:rFonts w:cs="Arial"/>
          <w:i/>
          <w:sz w:val="21"/>
          <w:szCs w:val="21"/>
        </w:rPr>
        <w:footnoteRef/>
      </w:r>
      <w:r w:rsidRPr="008173D9">
        <w:rPr>
          <w:rFonts w:cs="Arial"/>
          <w:i/>
          <w:sz w:val="21"/>
          <w:szCs w:val="21"/>
        </w:rPr>
        <w:t xml:space="preserve"> V skladu s četrtim odstavkom 94. člena ZJN-3 mora naročnik z</w:t>
      </w:r>
      <w:r w:rsidRPr="008173D9">
        <w:rPr>
          <w:rFonts w:cs="Arial"/>
          <w:i/>
          <w:sz w:val="21"/>
          <w:szCs w:val="21"/>
          <w:lang w:eastAsia="zh-CN"/>
        </w:rPr>
        <w:t>avrniti podizvajalca, če je podan razlog za izključitev iz točke 5.1.1, 5.1.2, 5.1.3</w:t>
      </w:r>
      <w:r>
        <w:rPr>
          <w:rFonts w:cs="Arial"/>
          <w:i/>
          <w:sz w:val="21"/>
          <w:szCs w:val="21"/>
          <w:lang w:eastAsia="zh-CN"/>
        </w:rPr>
        <w:t>,</w:t>
      </w:r>
      <w:r w:rsidRPr="008173D9">
        <w:rPr>
          <w:rFonts w:cs="Arial"/>
          <w:i/>
          <w:sz w:val="21"/>
          <w:szCs w:val="21"/>
          <w:lang w:eastAsia="zh-CN"/>
        </w:rPr>
        <w:t xml:space="preserve"> 5.1.4</w:t>
      </w:r>
      <w:r>
        <w:rPr>
          <w:rFonts w:cs="Arial"/>
          <w:i/>
          <w:sz w:val="21"/>
          <w:szCs w:val="21"/>
          <w:lang w:eastAsia="zh-CN"/>
        </w:rPr>
        <w:t>, 5.1.5, 5.1.6, 5.1.7 ali 5.1.8</w:t>
      </w:r>
      <w:r w:rsidRPr="008173D9">
        <w:rPr>
          <w:rFonts w:cs="Arial"/>
          <w:i/>
          <w:sz w:val="21"/>
          <w:szCs w:val="21"/>
          <w:lang w:eastAsia="zh-CN"/>
        </w:rPr>
        <w:t xml:space="preserve"> dokumentacije v zvezi z oddajo javnega naročila ali če bi njegova vključitev v izvedbo javnega naročila lahko vplivala na nemoteno izvajanje predmeta javnega naročila.</w:t>
      </w:r>
    </w:p>
  </w:footnote>
  <w:footnote w:id="3">
    <w:p w14:paraId="0090C274" w14:textId="509776C9" w:rsidR="004F6DFC" w:rsidRPr="00F6606A" w:rsidRDefault="004F6DFC" w:rsidP="0081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73D9">
        <w:rPr>
          <w:rStyle w:val="Sprotnaopomba-sklic"/>
          <w:rFonts w:cs="Arial"/>
          <w:i/>
          <w:sz w:val="21"/>
          <w:szCs w:val="21"/>
        </w:rPr>
        <w:footnoteRef/>
      </w:r>
      <w:r w:rsidRPr="008173D9">
        <w:rPr>
          <w:rFonts w:cs="Arial"/>
          <w:i/>
          <w:sz w:val="21"/>
          <w:szCs w:val="21"/>
        </w:rPr>
        <w:t xml:space="preserve"> V skladu s petim odstavkom 94. člena ZJN-3 </w:t>
      </w:r>
      <w:r w:rsidRPr="008173D9">
        <w:rPr>
          <w:rFonts w:cs="Arial"/>
          <w:i/>
          <w:color w:val="auto"/>
          <w:sz w:val="21"/>
          <w:szCs w:val="21"/>
          <w:lang w:eastAsia="zh-CN"/>
        </w:rPr>
        <w:t>neposredna plačila podizvajalcem niso a</w:t>
      </w:r>
      <w:r w:rsidRPr="008173D9">
        <w:rPr>
          <w:rFonts w:cs="Arial"/>
          <w:i/>
          <w:iCs/>
          <w:color w:val="auto"/>
          <w:sz w:val="21"/>
          <w:szCs w:val="21"/>
          <w:lang w:eastAsia="zh-CN"/>
        </w:rPr>
        <w:t xml:space="preserve"> priori </w:t>
      </w:r>
      <w:r w:rsidRPr="008173D9">
        <w:rPr>
          <w:rFonts w:cs="Arial"/>
          <w:i/>
          <w:color w:val="auto"/>
          <w:sz w:val="21"/>
          <w:szCs w:val="21"/>
          <w:lang w:eastAsia="zh-CN"/>
        </w:rPr>
        <w:t>obvezna. Naročnik bo izvajal neposredna plačila in jih uredil v pogodbi z glavnim izvajalcem, če bo to zahteval podizvajalec. V tem primeru zahteva za neposredna plačila, podana s to izjavo, šteje za soglasje podizvajalca, da naročnik namesto glavnega izvajalca poravna podizvajalčevo terjatev do glavnega izvajalca. Če se neposredna plačila podizvajalcu ne bodo izvajala, mora glavni izvajalec najpozneje v 60 dneh od plačila končnega računa oz</w:t>
      </w:r>
      <w:r>
        <w:rPr>
          <w:rFonts w:cs="Arial"/>
          <w:i/>
          <w:color w:val="auto"/>
          <w:sz w:val="21"/>
          <w:szCs w:val="21"/>
          <w:lang w:eastAsia="zh-CN"/>
        </w:rPr>
        <w:t>.</w:t>
      </w:r>
      <w:r w:rsidRPr="008173D9">
        <w:rPr>
          <w:rFonts w:cs="Arial"/>
          <w:i/>
          <w:color w:val="auto"/>
          <w:sz w:val="21"/>
          <w:szCs w:val="21"/>
          <w:lang w:eastAsia="zh-CN"/>
        </w:rPr>
        <w:t xml:space="preserve"> situacije naročniku predložiti svojo pisno izjavo in pisno izjavo podizvajalca, da je podizvajalec prejel plačilo za izvedene gradnje ali storitve oz</w:t>
      </w:r>
      <w:r>
        <w:rPr>
          <w:rFonts w:cs="Arial"/>
          <w:i/>
          <w:color w:val="auto"/>
          <w:sz w:val="21"/>
          <w:szCs w:val="21"/>
          <w:lang w:eastAsia="zh-CN"/>
        </w:rPr>
        <w:t>.</w:t>
      </w:r>
      <w:r w:rsidRPr="008173D9">
        <w:rPr>
          <w:rFonts w:cs="Arial"/>
          <w:i/>
          <w:color w:val="auto"/>
          <w:sz w:val="21"/>
          <w:szCs w:val="21"/>
          <w:lang w:eastAsia="zh-CN"/>
        </w:rPr>
        <w:t xml:space="preserve"> dobavljeno blago, neposredno povezano s predmetom javnega naročila.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76E06E" w14:textId="0CFA2A2F" w:rsidR="004F6DFC" w:rsidRDefault="004F6DFC" w:rsidP="00D620D3">
    <w:pPr>
      <w:pStyle w:val="Glava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D240F9" w14:textId="78109B31" w:rsidR="004F6DFC" w:rsidRPr="00D620D3" w:rsidRDefault="004F6DFC" w:rsidP="00D620D3">
    <w:pPr>
      <w:pStyle w:val="Glava"/>
      <w:jc w:val="center"/>
    </w:pPr>
    <w:r w:rsidRPr="0052770D">
      <w:rPr>
        <w:noProof/>
        <w:lang w:eastAsia="sl-SI"/>
      </w:rPr>
      <w:drawing>
        <wp:inline distT="0" distB="0" distL="0" distR="0" wp14:anchorId="301EAA60" wp14:editId="237AFD38">
          <wp:extent cx="2047875" cy="514350"/>
          <wp:effectExtent l="0" t="0" r="9525" b="0"/>
          <wp:docPr id="1" name="Slika 1" descr="Logotipi_DSU___color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Logotipi_DSU___color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14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multilevel"/>
    <w:tmpl w:val="00000003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C"/>
    <w:multiLevelType w:val="singleLevel"/>
    <w:tmpl w:val="B73E5DAC"/>
    <w:name w:val="WW8Num12"/>
    <w:lvl w:ilvl="0">
      <w:start w:val="1"/>
      <w:numFmt w:val="upperRoman"/>
      <w:lvlText w:val="%1."/>
      <w:lvlJc w:val="left"/>
      <w:pPr>
        <w:tabs>
          <w:tab w:val="num" w:pos="774"/>
        </w:tabs>
        <w:ind w:left="1494" w:hanging="360"/>
      </w:pPr>
      <w:rPr>
        <w:b/>
        <w:i w:val="0"/>
      </w:rPr>
    </w:lvl>
  </w:abstractNum>
  <w:abstractNum w:abstractNumId="4" w15:restartNumberingAfterBreak="0">
    <w:nsid w:val="00000010"/>
    <w:multiLevelType w:val="singleLevel"/>
    <w:tmpl w:val="00000010"/>
    <w:name w:val="WW8Num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 w15:restartNumberingAfterBreak="0">
    <w:nsid w:val="00000013"/>
    <w:multiLevelType w:val="multilevel"/>
    <w:tmpl w:val="2766C57E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8"/>
    <w:multiLevelType w:val="singleLevel"/>
    <w:tmpl w:val="00000018"/>
    <w:name w:val="WW8Num26"/>
    <w:lvl w:ilvl="0">
      <w:numFmt w:val="bullet"/>
      <w:lvlText w:val="-"/>
      <w:lvlJc w:val="left"/>
      <w:pPr>
        <w:tabs>
          <w:tab w:val="num" w:pos="0"/>
        </w:tabs>
        <w:ind w:left="1037" w:hanging="360"/>
      </w:pPr>
      <w:rPr>
        <w:rFonts w:ascii="Arial" w:hAnsi="Arial" w:cs="Arial"/>
      </w:rPr>
    </w:lvl>
  </w:abstractNum>
  <w:abstractNum w:abstractNumId="7" w15:restartNumberingAfterBreak="0">
    <w:nsid w:val="011D541F"/>
    <w:multiLevelType w:val="hybridMultilevel"/>
    <w:tmpl w:val="EDD6C55A"/>
    <w:lvl w:ilvl="0" w:tplc="FAC01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426512C"/>
    <w:multiLevelType w:val="multilevel"/>
    <w:tmpl w:val="2550E6B6"/>
    <w:styleLink w:val="Slog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aslov2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76F5456"/>
    <w:multiLevelType w:val="multilevel"/>
    <w:tmpl w:val="38A47D4A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077B2F75"/>
    <w:multiLevelType w:val="hybridMultilevel"/>
    <w:tmpl w:val="E9F8854E"/>
    <w:lvl w:ilvl="0" w:tplc="E3C82B5C">
      <w:start w:val="2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8A4F2A"/>
    <w:multiLevelType w:val="multilevel"/>
    <w:tmpl w:val="A45A8A3A"/>
    <w:styleLink w:val="WW8Num38"/>
    <w:lvl w:ilvl="0">
      <w:numFmt w:val="bullet"/>
      <w:lvlText w:val="-"/>
      <w:lvlJc w:val="left"/>
      <w:rPr>
        <w:rFonts w:ascii="Times New Roman" w:eastAsia="Times New Roman" w:hAnsi="Times New Roman" w:cs="Times New Roman"/>
        <w:sz w:val="22"/>
        <w:szCs w:val="22"/>
      </w:rPr>
    </w:lvl>
    <w:lvl w:ilvl="1">
      <w:numFmt w:val="bullet"/>
      <w:lvlText w:val="o"/>
      <w:lvlJc w:val="left"/>
      <w:rPr>
        <w:rFonts w:ascii="Courier New" w:hAnsi="Courier New" w:cs="Times New Roman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Times New Roman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Times New Roman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2" w15:restartNumberingAfterBreak="0">
    <w:nsid w:val="0D5C44F8"/>
    <w:multiLevelType w:val="multilevel"/>
    <w:tmpl w:val="3064CCC8"/>
    <w:styleLink w:val="WW8Num52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3" w15:restartNumberingAfterBreak="0">
    <w:nsid w:val="101E0409"/>
    <w:multiLevelType w:val="multilevel"/>
    <w:tmpl w:val="0E4AB1F0"/>
    <w:styleLink w:val="WW8Num45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  <w:rPr>
        <w:b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 w15:restartNumberingAfterBreak="0">
    <w:nsid w:val="105B1A7B"/>
    <w:multiLevelType w:val="multilevel"/>
    <w:tmpl w:val="98F45772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Theme="majorHAnsi" w:hAnsiTheme="majorHAnsi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4D329F8"/>
    <w:multiLevelType w:val="hybridMultilevel"/>
    <w:tmpl w:val="9C5CE606"/>
    <w:lvl w:ilvl="0" w:tplc="FAC01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1C6D13"/>
    <w:multiLevelType w:val="hybridMultilevel"/>
    <w:tmpl w:val="762CF6AA"/>
    <w:lvl w:ilvl="0" w:tplc="FAC01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0E2F91"/>
    <w:multiLevelType w:val="hybridMultilevel"/>
    <w:tmpl w:val="F65A5BFC"/>
    <w:lvl w:ilvl="0" w:tplc="FAC01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AC76EE"/>
    <w:multiLevelType w:val="multilevel"/>
    <w:tmpl w:val="A816FE8A"/>
    <w:styleLink w:val="WW8Num1"/>
    <w:lvl w:ilvl="0">
      <w:start w:val="1"/>
      <w:numFmt w:val="lowerLetter"/>
      <w:pStyle w:val="Slog9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214342ED"/>
    <w:multiLevelType w:val="hybridMultilevel"/>
    <w:tmpl w:val="D7C43A32"/>
    <w:lvl w:ilvl="0" w:tplc="FAC01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19621D"/>
    <w:multiLevelType w:val="multilevel"/>
    <w:tmpl w:val="2550E6B6"/>
    <w:numStyleLink w:val="Slog4"/>
  </w:abstractNum>
  <w:abstractNum w:abstractNumId="21" w15:restartNumberingAfterBreak="0">
    <w:nsid w:val="259E5D27"/>
    <w:multiLevelType w:val="hybridMultilevel"/>
    <w:tmpl w:val="047EBF50"/>
    <w:lvl w:ilvl="0" w:tplc="FAC01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721D1"/>
    <w:multiLevelType w:val="multilevel"/>
    <w:tmpl w:val="CA76991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6" w:hanging="480"/>
      </w:pPr>
      <w:rPr>
        <w:rFonts w:hint="default"/>
      </w:rPr>
    </w:lvl>
    <w:lvl w:ilvl="2">
      <w:start w:val="2"/>
      <w:numFmt w:val="decimal"/>
      <w:pStyle w:val="Naslov3"/>
      <w:lvlText w:val="%1.%2.%3"/>
      <w:lvlJc w:val="left"/>
      <w:pPr>
        <w:ind w:left="20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8" w:hanging="1800"/>
      </w:pPr>
      <w:rPr>
        <w:rFonts w:hint="default"/>
      </w:rPr>
    </w:lvl>
  </w:abstractNum>
  <w:abstractNum w:abstractNumId="23" w15:restartNumberingAfterBreak="0">
    <w:nsid w:val="28FE5957"/>
    <w:multiLevelType w:val="hybridMultilevel"/>
    <w:tmpl w:val="EB6044F0"/>
    <w:lvl w:ilvl="0" w:tplc="17CE81C0">
      <w:start w:val="1"/>
      <w:numFmt w:val="ordinal"/>
      <w:pStyle w:val="Slog1"/>
      <w:lvlText w:val="8.1.%1"/>
      <w:lvlJc w:val="left"/>
      <w:pPr>
        <w:ind w:left="4897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2171" w:hanging="360"/>
      </w:pPr>
    </w:lvl>
    <w:lvl w:ilvl="2" w:tplc="0424001B">
      <w:start w:val="1"/>
      <w:numFmt w:val="lowerRoman"/>
      <w:pStyle w:val="Slog1"/>
      <w:lvlText w:val="%3."/>
      <w:lvlJc w:val="right"/>
      <w:pPr>
        <w:ind w:left="2891" w:hanging="180"/>
      </w:pPr>
    </w:lvl>
    <w:lvl w:ilvl="3" w:tplc="0424000F">
      <w:start w:val="1"/>
      <w:numFmt w:val="decimal"/>
      <w:lvlText w:val="%4."/>
      <w:lvlJc w:val="left"/>
      <w:pPr>
        <w:ind w:left="3611" w:hanging="360"/>
      </w:pPr>
    </w:lvl>
    <w:lvl w:ilvl="4" w:tplc="04240019">
      <w:start w:val="1"/>
      <w:numFmt w:val="lowerLetter"/>
      <w:lvlText w:val="%5."/>
      <w:lvlJc w:val="left"/>
      <w:pPr>
        <w:ind w:left="4331" w:hanging="360"/>
      </w:pPr>
    </w:lvl>
    <w:lvl w:ilvl="5" w:tplc="0424001B">
      <w:start w:val="1"/>
      <w:numFmt w:val="lowerRoman"/>
      <w:lvlText w:val="%6."/>
      <w:lvlJc w:val="right"/>
      <w:pPr>
        <w:ind w:left="5051" w:hanging="180"/>
      </w:pPr>
    </w:lvl>
    <w:lvl w:ilvl="6" w:tplc="0424000F">
      <w:start w:val="1"/>
      <w:numFmt w:val="decimal"/>
      <w:lvlText w:val="%7."/>
      <w:lvlJc w:val="left"/>
      <w:pPr>
        <w:ind w:left="5771" w:hanging="360"/>
      </w:pPr>
    </w:lvl>
    <w:lvl w:ilvl="7" w:tplc="04240019">
      <w:start w:val="1"/>
      <w:numFmt w:val="lowerLetter"/>
      <w:lvlText w:val="%8."/>
      <w:lvlJc w:val="left"/>
      <w:pPr>
        <w:ind w:left="6491" w:hanging="360"/>
      </w:pPr>
    </w:lvl>
    <w:lvl w:ilvl="8" w:tplc="0424001B">
      <w:start w:val="1"/>
      <w:numFmt w:val="lowerRoman"/>
      <w:lvlText w:val="%9."/>
      <w:lvlJc w:val="right"/>
      <w:pPr>
        <w:ind w:left="7211" w:hanging="180"/>
      </w:pPr>
    </w:lvl>
  </w:abstractNum>
  <w:abstractNum w:abstractNumId="24" w15:restartNumberingAfterBreak="0">
    <w:nsid w:val="29E91CBD"/>
    <w:multiLevelType w:val="hybridMultilevel"/>
    <w:tmpl w:val="64A8E952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5148DA"/>
    <w:multiLevelType w:val="hybridMultilevel"/>
    <w:tmpl w:val="3D5423EE"/>
    <w:lvl w:ilvl="0" w:tplc="FAC01D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2E913DB6"/>
    <w:multiLevelType w:val="multilevel"/>
    <w:tmpl w:val="54247C7E"/>
    <w:styleLink w:val="WW8Num4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7" w15:restartNumberingAfterBreak="0">
    <w:nsid w:val="2F9E0DBD"/>
    <w:multiLevelType w:val="hybridMultilevel"/>
    <w:tmpl w:val="81B0D0E2"/>
    <w:lvl w:ilvl="0" w:tplc="FAC01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5BB0EF2"/>
    <w:multiLevelType w:val="hybridMultilevel"/>
    <w:tmpl w:val="266450B8"/>
    <w:lvl w:ilvl="0" w:tplc="FAC01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145C39"/>
    <w:multiLevelType w:val="multilevel"/>
    <w:tmpl w:val="63621C28"/>
    <w:styleLink w:val="WW8Num30"/>
    <w:lvl w:ilvl="0">
      <w:numFmt w:val="bullet"/>
      <w:lvlText w:val="-"/>
      <w:lvlJc w:val="left"/>
      <w:rPr>
        <w:rFonts w:ascii="Arial" w:eastAsia="Times New Roman" w:hAnsi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380311D4"/>
    <w:multiLevelType w:val="hybridMultilevel"/>
    <w:tmpl w:val="30023334"/>
    <w:lvl w:ilvl="0" w:tplc="FAC01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385839E3"/>
    <w:multiLevelType w:val="hybridMultilevel"/>
    <w:tmpl w:val="568A47FA"/>
    <w:lvl w:ilvl="0" w:tplc="AABEC2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600C7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71100D"/>
    <w:multiLevelType w:val="hybridMultilevel"/>
    <w:tmpl w:val="EDB87366"/>
    <w:lvl w:ilvl="0" w:tplc="9574017C">
      <w:start w:val="1"/>
      <w:numFmt w:val="ordinal"/>
      <w:pStyle w:val="Slog4MP"/>
      <w:lvlText w:val="4.3.%1"/>
      <w:lvlJc w:val="left"/>
      <w:pPr>
        <w:ind w:left="145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pStyle w:val="Slog4MP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33" w15:restartNumberingAfterBreak="0">
    <w:nsid w:val="3B515386"/>
    <w:multiLevelType w:val="multilevel"/>
    <w:tmpl w:val="2362D7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3C280472"/>
    <w:multiLevelType w:val="hybridMultilevel"/>
    <w:tmpl w:val="84C6438C"/>
    <w:lvl w:ilvl="0" w:tplc="FAC01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A81DF4"/>
    <w:multiLevelType w:val="hybridMultilevel"/>
    <w:tmpl w:val="C802AEA6"/>
    <w:lvl w:ilvl="0" w:tplc="FAC01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A54CBA"/>
    <w:multiLevelType w:val="multilevel"/>
    <w:tmpl w:val="674671B0"/>
    <w:styleLink w:val="WW8Num48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7" w15:restartNumberingAfterBreak="0">
    <w:nsid w:val="4A2A673D"/>
    <w:multiLevelType w:val="hybridMultilevel"/>
    <w:tmpl w:val="BC081312"/>
    <w:lvl w:ilvl="0" w:tplc="7168319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  <w:w w:val="99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4A4870F7"/>
    <w:multiLevelType w:val="multilevel"/>
    <w:tmpl w:val="99388910"/>
    <w:styleLink w:val="WW8Num4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9" w15:restartNumberingAfterBreak="0">
    <w:nsid w:val="4FA06AC2"/>
    <w:multiLevelType w:val="hybridMultilevel"/>
    <w:tmpl w:val="D47E6766"/>
    <w:lvl w:ilvl="0" w:tplc="7168319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  <w:w w:val="99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50E0656B"/>
    <w:multiLevelType w:val="hybridMultilevel"/>
    <w:tmpl w:val="079C5DE4"/>
    <w:lvl w:ilvl="0" w:tplc="FAC01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13F2C79"/>
    <w:multiLevelType w:val="hybridMultilevel"/>
    <w:tmpl w:val="BA1AF544"/>
    <w:lvl w:ilvl="0" w:tplc="FAC01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5C82D45"/>
    <w:multiLevelType w:val="hybridMultilevel"/>
    <w:tmpl w:val="EFE4A626"/>
    <w:lvl w:ilvl="0" w:tplc="8B000D20">
      <w:start w:val="1"/>
      <w:numFmt w:val="ordinal"/>
      <w:pStyle w:val="Slog2"/>
      <w:lvlText w:val="8.2.%1"/>
      <w:lvlJc w:val="left"/>
      <w:pPr>
        <w:ind w:left="1451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2171" w:hanging="360"/>
      </w:pPr>
    </w:lvl>
    <w:lvl w:ilvl="2" w:tplc="0424001B">
      <w:start w:val="1"/>
      <w:numFmt w:val="lowerRoman"/>
      <w:pStyle w:val="Slog2"/>
      <w:lvlText w:val="%3."/>
      <w:lvlJc w:val="right"/>
      <w:pPr>
        <w:ind w:left="2891" w:hanging="180"/>
      </w:pPr>
    </w:lvl>
    <w:lvl w:ilvl="3" w:tplc="0424000F">
      <w:start w:val="1"/>
      <w:numFmt w:val="decimal"/>
      <w:lvlText w:val="%4."/>
      <w:lvlJc w:val="left"/>
      <w:pPr>
        <w:ind w:left="3611" w:hanging="360"/>
      </w:pPr>
    </w:lvl>
    <w:lvl w:ilvl="4" w:tplc="04240019">
      <w:start w:val="1"/>
      <w:numFmt w:val="lowerLetter"/>
      <w:lvlText w:val="%5."/>
      <w:lvlJc w:val="left"/>
      <w:pPr>
        <w:ind w:left="4331" w:hanging="360"/>
      </w:pPr>
    </w:lvl>
    <w:lvl w:ilvl="5" w:tplc="0424001B">
      <w:start w:val="1"/>
      <w:numFmt w:val="lowerRoman"/>
      <w:lvlText w:val="%6."/>
      <w:lvlJc w:val="right"/>
      <w:pPr>
        <w:ind w:left="5051" w:hanging="180"/>
      </w:pPr>
    </w:lvl>
    <w:lvl w:ilvl="6" w:tplc="0424000F">
      <w:start w:val="1"/>
      <w:numFmt w:val="decimal"/>
      <w:lvlText w:val="%7."/>
      <w:lvlJc w:val="left"/>
      <w:pPr>
        <w:ind w:left="5771" w:hanging="360"/>
      </w:pPr>
    </w:lvl>
    <w:lvl w:ilvl="7" w:tplc="04240019">
      <w:start w:val="1"/>
      <w:numFmt w:val="lowerLetter"/>
      <w:lvlText w:val="%8."/>
      <w:lvlJc w:val="left"/>
      <w:pPr>
        <w:ind w:left="6491" w:hanging="360"/>
      </w:pPr>
    </w:lvl>
    <w:lvl w:ilvl="8" w:tplc="0424001B">
      <w:start w:val="1"/>
      <w:numFmt w:val="lowerRoman"/>
      <w:lvlText w:val="%9."/>
      <w:lvlJc w:val="right"/>
      <w:pPr>
        <w:ind w:left="7211" w:hanging="180"/>
      </w:pPr>
    </w:lvl>
  </w:abstractNum>
  <w:abstractNum w:abstractNumId="43" w15:restartNumberingAfterBreak="0">
    <w:nsid w:val="567E6D9F"/>
    <w:multiLevelType w:val="hybridMultilevel"/>
    <w:tmpl w:val="7232822C"/>
    <w:lvl w:ilvl="0" w:tplc="FAC01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0B7A8C"/>
    <w:multiLevelType w:val="multilevel"/>
    <w:tmpl w:val="657E0FCC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  <w:w w:val="99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5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6" w15:restartNumberingAfterBreak="0">
    <w:nsid w:val="59D920BA"/>
    <w:multiLevelType w:val="hybridMultilevel"/>
    <w:tmpl w:val="3A32DE10"/>
    <w:lvl w:ilvl="0" w:tplc="FAC01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134D3C"/>
    <w:multiLevelType w:val="hybridMultilevel"/>
    <w:tmpl w:val="6D5CE312"/>
    <w:lvl w:ilvl="0" w:tplc="FAC01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D960391"/>
    <w:multiLevelType w:val="multilevel"/>
    <w:tmpl w:val="0B7E63DC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" w15:restartNumberingAfterBreak="0">
    <w:nsid w:val="5E21514D"/>
    <w:multiLevelType w:val="hybridMultilevel"/>
    <w:tmpl w:val="E76CB22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AC01D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7C94C67"/>
    <w:multiLevelType w:val="hybridMultilevel"/>
    <w:tmpl w:val="9B0ED2A2"/>
    <w:lvl w:ilvl="0" w:tplc="FAC01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68000E5C"/>
    <w:multiLevelType w:val="hybridMultilevel"/>
    <w:tmpl w:val="19B21874"/>
    <w:lvl w:ilvl="0" w:tplc="FAC01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A451655"/>
    <w:multiLevelType w:val="multilevel"/>
    <w:tmpl w:val="FECA181E"/>
    <w:styleLink w:val="WW8Num28"/>
    <w:lvl w:ilvl="0">
      <w:numFmt w:val="bullet"/>
      <w:lvlText w:val="-"/>
      <w:lvlJc w:val="left"/>
      <w:rPr>
        <w:rFonts w:ascii="Arial" w:eastAsia="Times New Roman" w:hAnsi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" w15:restartNumberingAfterBreak="0">
    <w:nsid w:val="6B961C77"/>
    <w:multiLevelType w:val="hybridMultilevel"/>
    <w:tmpl w:val="0F08E252"/>
    <w:lvl w:ilvl="0" w:tplc="74C4EE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C8236A"/>
    <w:multiLevelType w:val="hybridMultilevel"/>
    <w:tmpl w:val="61624F66"/>
    <w:lvl w:ilvl="0" w:tplc="324ABDAE">
      <w:numFmt w:val="bullet"/>
      <w:lvlText w:val="-"/>
      <w:lvlJc w:val="left"/>
      <w:pPr>
        <w:ind w:left="720" w:hanging="360"/>
      </w:pPr>
      <w:rPr>
        <w:rFonts w:ascii="Cambria" w:eastAsia="Calibri" w:hAnsi="Cambria" w:cs="Cambr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F496F"/>
    <w:multiLevelType w:val="hybridMultilevel"/>
    <w:tmpl w:val="59E6358C"/>
    <w:lvl w:ilvl="0" w:tplc="C68C7B22">
      <w:start w:val="1"/>
      <w:numFmt w:val="ordinal"/>
      <w:pStyle w:val="Slog4mpr"/>
      <w:lvlText w:val="8.2.%1"/>
      <w:lvlJc w:val="left"/>
      <w:pPr>
        <w:ind w:left="2171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891" w:hanging="360"/>
      </w:pPr>
    </w:lvl>
    <w:lvl w:ilvl="2" w:tplc="0424001B" w:tentative="1">
      <w:start w:val="1"/>
      <w:numFmt w:val="lowerRoman"/>
      <w:pStyle w:val="Slog4mpr"/>
      <w:lvlText w:val="%3."/>
      <w:lvlJc w:val="right"/>
      <w:pPr>
        <w:ind w:left="3611" w:hanging="180"/>
      </w:pPr>
    </w:lvl>
    <w:lvl w:ilvl="3" w:tplc="0424000F" w:tentative="1">
      <w:start w:val="1"/>
      <w:numFmt w:val="decimal"/>
      <w:lvlText w:val="%4."/>
      <w:lvlJc w:val="left"/>
      <w:pPr>
        <w:ind w:left="4331" w:hanging="360"/>
      </w:pPr>
    </w:lvl>
    <w:lvl w:ilvl="4" w:tplc="04240019" w:tentative="1">
      <w:start w:val="1"/>
      <w:numFmt w:val="lowerLetter"/>
      <w:lvlText w:val="%5."/>
      <w:lvlJc w:val="left"/>
      <w:pPr>
        <w:ind w:left="5051" w:hanging="360"/>
      </w:pPr>
    </w:lvl>
    <w:lvl w:ilvl="5" w:tplc="0424001B" w:tentative="1">
      <w:start w:val="1"/>
      <w:numFmt w:val="lowerRoman"/>
      <w:lvlText w:val="%6."/>
      <w:lvlJc w:val="right"/>
      <w:pPr>
        <w:ind w:left="5771" w:hanging="180"/>
      </w:pPr>
    </w:lvl>
    <w:lvl w:ilvl="6" w:tplc="0424000F" w:tentative="1">
      <w:start w:val="1"/>
      <w:numFmt w:val="decimal"/>
      <w:lvlText w:val="%7."/>
      <w:lvlJc w:val="left"/>
      <w:pPr>
        <w:ind w:left="6491" w:hanging="360"/>
      </w:pPr>
    </w:lvl>
    <w:lvl w:ilvl="7" w:tplc="04240019" w:tentative="1">
      <w:start w:val="1"/>
      <w:numFmt w:val="lowerLetter"/>
      <w:lvlText w:val="%8."/>
      <w:lvlJc w:val="left"/>
      <w:pPr>
        <w:ind w:left="7211" w:hanging="360"/>
      </w:pPr>
    </w:lvl>
    <w:lvl w:ilvl="8" w:tplc="0424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56" w15:restartNumberingAfterBreak="0">
    <w:nsid w:val="75FC0E43"/>
    <w:multiLevelType w:val="hybridMultilevel"/>
    <w:tmpl w:val="2FF06068"/>
    <w:lvl w:ilvl="0" w:tplc="FAC01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8D96C36"/>
    <w:multiLevelType w:val="multilevel"/>
    <w:tmpl w:val="607C097A"/>
    <w:styleLink w:val="WW8Num27"/>
    <w:lvl w:ilvl="0">
      <w:numFmt w:val="bullet"/>
      <w:lvlText w:val="-"/>
      <w:lvlJc w:val="left"/>
      <w:rPr>
        <w:rFonts w:ascii="Arial" w:hAnsi="Arial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" w15:restartNumberingAfterBreak="0">
    <w:nsid w:val="7CAA6414"/>
    <w:multiLevelType w:val="hybridMultilevel"/>
    <w:tmpl w:val="328CACAA"/>
    <w:lvl w:ilvl="0" w:tplc="FAC01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EE85787"/>
    <w:multiLevelType w:val="hybridMultilevel"/>
    <w:tmpl w:val="A0707EC4"/>
    <w:lvl w:ilvl="0" w:tplc="938A8E00">
      <w:start w:val="1"/>
      <w:numFmt w:val="ordinal"/>
      <w:pStyle w:val="Slog4MPR0"/>
      <w:lvlText w:val="9.2.%1"/>
      <w:lvlJc w:val="left"/>
      <w:pPr>
        <w:ind w:left="18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31" w:hanging="360"/>
      </w:pPr>
    </w:lvl>
    <w:lvl w:ilvl="2" w:tplc="0424001B" w:tentative="1">
      <w:start w:val="1"/>
      <w:numFmt w:val="lowerRoman"/>
      <w:pStyle w:val="Slog4MPR0"/>
      <w:lvlText w:val="%3."/>
      <w:lvlJc w:val="right"/>
      <w:pPr>
        <w:ind w:left="3251" w:hanging="180"/>
      </w:pPr>
    </w:lvl>
    <w:lvl w:ilvl="3" w:tplc="0424000F" w:tentative="1">
      <w:start w:val="1"/>
      <w:numFmt w:val="decimal"/>
      <w:lvlText w:val="%4."/>
      <w:lvlJc w:val="left"/>
      <w:pPr>
        <w:ind w:left="3971" w:hanging="360"/>
      </w:pPr>
    </w:lvl>
    <w:lvl w:ilvl="4" w:tplc="04240019" w:tentative="1">
      <w:start w:val="1"/>
      <w:numFmt w:val="lowerLetter"/>
      <w:lvlText w:val="%5."/>
      <w:lvlJc w:val="left"/>
      <w:pPr>
        <w:ind w:left="4691" w:hanging="360"/>
      </w:pPr>
    </w:lvl>
    <w:lvl w:ilvl="5" w:tplc="0424001B" w:tentative="1">
      <w:start w:val="1"/>
      <w:numFmt w:val="lowerRoman"/>
      <w:lvlText w:val="%6."/>
      <w:lvlJc w:val="right"/>
      <w:pPr>
        <w:ind w:left="5411" w:hanging="180"/>
      </w:pPr>
    </w:lvl>
    <w:lvl w:ilvl="6" w:tplc="0424000F" w:tentative="1">
      <w:start w:val="1"/>
      <w:numFmt w:val="decimal"/>
      <w:lvlText w:val="%7."/>
      <w:lvlJc w:val="left"/>
      <w:pPr>
        <w:ind w:left="6131" w:hanging="360"/>
      </w:pPr>
    </w:lvl>
    <w:lvl w:ilvl="7" w:tplc="04240019" w:tentative="1">
      <w:start w:val="1"/>
      <w:numFmt w:val="lowerLetter"/>
      <w:lvlText w:val="%8."/>
      <w:lvlJc w:val="left"/>
      <w:pPr>
        <w:ind w:left="6851" w:hanging="360"/>
      </w:pPr>
    </w:lvl>
    <w:lvl w:ilvl="8" w:tplc="0424001B" w:tentative="1">
      <w:start w:val="1"/>
      <w:numFmt w:val="lowerRoman"/>
      <w:lvlText w:val="%9."/>
      <w:lvlJc w:val="right"/>
      <w:pPr>
        <w:ind w:left="7571" w:hanging="180"/>
      </w:pPr>
    </w:lvl>
  </w:abstractNum>
  <w:num w:numId="1">
    <w:abstractNumId w:val="9"/>
  </w:num>
  <w:num w:numId="2">
    <w:abstractNumId w:val="45"/>
  </w:num>
  <w:num w:numId="3">
    <w:abstractNumId w:val="57"/>
  </w:num>
  <w:num w:numId="4">
    <w:abstractNumId w:val="23"/>
  </w:num>
  <w:num w:numId="5">
    <w:abstractNumId w:val="42"/>
  </w:num>
  <w:num w:numId="6">
    <w:abstractNumId w:val="29"/>
  </w:num>
  <w:num w:numId="7">
    <w:abstractNumId w:val="31"/>
  </w:num>
  <w:num w:numId="8">
    <w:abstractNumId w:val="52"/>
  </w:num>
  <w:num w:numId="9">
    <w:abstractNumId w:val="48"/>
  </w:num>
  <w:num w:numId="10">
    <w:abstractNumId w:val="59"/>
  </w:num>
  <w:num w:numId="11">
    <w:abstractNumId w:val="18"/>
  </w:num>
  <w:num w:numId="12">
    <w:abstractNumId w:val="11"/>
  </w:num>
  <w:num w:numId="13">
    <w:abstractNumId w:val="13"/>
  </w:num>
  <w:num w:numId="14">
    <w:abstractNumId w:val="36"/>
  </w:num>
  <w:num w:numId="15">
    <w:abstractNumId w:val="26"/>
  </w:num>
  <w:num w:numId="16">
    <w:abstractNumId w:val="12"/>
  </w:num>
  <w:num w:numId="17">
    <w:abstractNumId w:val="38"/>
  </w:num>
  <w:num w:numId="18">
    <w:abstractNumId w:val="32"/>
  </w:num>
  <w:num w:numId="19">
    <w:abstractNumId w:val="55"/>
  </w:num>
  <w:num w:numId="20">
    <w:abstractNumId w:val="25"/>
  </w:num>
  <w:num w:numId="21">
    <w:abstractNumId w:val="7"/>
  </w:num>
  <w:num w:numId="22">
    <w:abstractNumId w:val="46"/>
  </w:num>
  <w:num w:numId="23">
    <w:abstractNumId w:val="21"/>
  </w:num>
  <w:num w:numId="24">
    <w:abstractNumId w:val="56"/>
  </w:num>
  <w:num w:numId="25">
    <w:abstractNumId w:val="15"/>
  </w:num>
  <w:num w:numId="26">
    <w:abstractNumId w:val="17"/>
  </w:num>
  <w:num w:numId="27">
    <w:abstractNumId w:val="35"/>
  </w:num>
  <w:num w:numId="28">
    <w:abstractNumId w:val="34"/>
  </w:num>
  <w:num w:numId="29">
    <w:abstractNumId w:val="40"/>
  </w:num>
  <w:num w:numId="30">
    <w:abstractNumId w:val="37"/>
  </w:num>
  <w:num w:numId="31">
    <w:abstractNumId w:val="39"/>
  </w:num>
  <w:num w:numId="32">
    <w:abstractNumId w:val="30"/>
  </w:num>
  <w:num w:numId="33">
    <w:abstractNumId w:val="14"/>
  </w:num>
  <w:num w:numId="34">
    <w:abstractNumId w:val="20"/>
  </w:num>
  <w:num w:numId="35">
    <w:abstractNumId w:val="8"/>
  </w:num>
  <w:num w:numId="36">
    <w:abstractNumId w:val="22"/>
  </w:num>
  <w:num w:numId="37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</w:num>
  <w:num w:numId="38">
    <w:abstractNumId w:val="53"/>
  </w:num>
  <w:num w:numId="39">
    <w:abstractNumId w:val="27"/>
  </w:num>
  <w:num w:numId="40">
    <w:abstractNumId w:val="50"/>
  </w:num>
  <w:num w:numId="41">
    <w:abstractNumId w:val="33"/>
  </w:num>
  <w:num w:numId="42">
    <w:abstractNumId w:val="43"/>
  </w:num>
  <w:num w:numId="43">
    <w:abstractNumId w:val="47"/>
  </w:num>
  <w:num w:numId="44">
    <w:abstractNumId w:val="24"/>
  </w:num>
  <w:num w:numId="45">
    <w:abstractNumId w:val="49"/>
  </w:num>
  <w:num w:numId="46">
    <w:abstractNumId w:val="19"/>
  </w:num>
  <w:num w:numId="47">
    <w:abstractNumId w:val="28"/>
  </w:num>
  <w:num w:numId="48">
    <w:abstractNumId w:val="41"/>
  </w:num>
  <w:num w:numId="49">
    <w:abstractNumId w:val="10"/>
  </w:num>
  <w:num w:numId="50">
    <w:abstractNumId w:val="16"/>
  </w:num>
  <w:num w:numId="51">
    <w:abstractNumId w:val="54"/>
  </w:num>
  <w:num w:numId="52">
    <w:abstractNumId w:val="58"/>
  </w:num>
  <w:num w:numId="53">
    <w:abstractNumId w:val="44"/>
  </w:num>
  <w:num w:numId="54">
    <w:abstractNumId w:val="51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2F9"/>
    <w:rsid w:val="000001CE"/>
    <w:rsid w:val="00000D9D"/>
    <w:rsid w:val="00002113"/>
    <w:rsid w:val="00003428"/>
    <w:rsid w:val="00004449"/>
    <w:rsid w:val="000053C5"/>
    <w:rsid w:val="00005A63"/>
    <w:rsid w:val="00005D5B"/>
    <w:rsid w:val="000069D1"/>
    <w:rsid w:val="0001086B"/>
    <w:rsid w:val="00010AB0"/>
    <w:rsid w:val="00011749"/>
    <w:rsid w:val="00012248"/>
    <w:rsid w:val="00012D74"/>
    <w:rsid w:val="0001339A"/>
    <w:rsid w:val="00013EC9"/>
    <w:rsid w:val="00014076"/>
    <w:rsid w:val="00015EA4"/>
    <w:rsid w:val="00020642"/>
    <w:rsid w:val="000208C6"/>
    <w:rsid w:val="00021244"/>
    <w:rsid w:val="00021B38"/>
    <w:rsid w:val="00022D30"/>
    <w:rsid w:val="00022DDA"/>
    <w:rsid w:val="000231BB"/>
    <w:rsid w:val="00023B5E"/>
    <w:rsid w:val="00024ED9"/>
    <w:rsid w:val="000251D9"/>
    <w:rsid w:val="00025FC5"/>
    <w:rsid w:val="00027440"/>
    <w:rsid w:val="0002793D"/>
    <w:rsid w:val="00027EA8"/>
    <w:rsid w:val="00030098"/>
    <w:rsid w:val="0003080C"/>
    <w:rsid w:val="000312EF"/>
    <w:rsid w:val="00031C37"/>
    <w:rsid w:val="00031DCC"/>
    <w:rsid w:val="00033795"/>
    <w:rsid w:val="000343AC"/>
    <w:rsid w:val="000400C5"/>
    <w:rsid w:val="00040782"/>
    <w:rsid w:val="000417CB"/>
    <w:rsid w:val="00042490"/>
    <w:rsid w:val="00042705"/>
    <w:rsid w:val="00043122"/>
    <w:rsid w:val="000446B4"/>
    <w:rsid w:val="0005164B"/>
    <w:rsid w:val="00052236"/>
    <w:rsid w:val="000522DD"/>
    <w:rsid w:val="000547DB"/>
    <w:rsid w:val="00055587"/>
    <w:rsid w:val="00055B14"/>
    <w:rsid w:val="00061AEE"/>
    <w:rsid w:val="00061D43"/>
    <w:rsid w:val="000637F1"/>
    <w:rsid w:val="000643B2"/>
    <w:rsid w:val="0006481B"/>
    <w:rsid w:val="00064B1C"/>
    <w:rsid w:val="00066291"/>
    <w:rsid w:val="00066295"/>
    <w:rsid w:val="0007076F"/>
    <w:rsid w:val="00072105"/>
    <w:rsid w:val="0007255F"/>
    <w:rsid w:val="00073961"/>
    <w:rsid w:val="00073ACC"/>
    <w:rsid w:val="00075969"/>
    <w:rsid w:val="00075EC6"/>
    <w:rsid w:val="000766FD"/>
    <w:rsid w:val="0007698B"/>
    <w:rsid w:val="000779B2"/>
    <w:rsid w:val="00077AB2"/>
    <w:rsid w:val="0008181A"/>
    <w:rsid w:val="000819D8"/>
    <w:rsid w:val="00081A9C"/>
    <w:rsid w:val="00082431"/>
    <w:rsid w:val="000838BE"/>
    <w:rsid w:val="00084233"/>
    <w:rsid w:val="000848B1"/>
    <w:rsid w:val="00085E77"/>
    <w:rsid w:val="00086201"/>
    <w:rsid w:val="000862C5"/>
    <w:rsid w:val="000873A6"/>
    <w:rsid w:val="0009034D"/>
    <w:rsid w:val="00090584"/>
    <w:rsid w:val="00091612"/>
    <w:rsid w:val="00091814"/>
    <w:rsid w:val="00092F3C"/>
    <w:rsid w:val="00093F1B"/>
    <w:rsid w:val="000956FF"/>
    <w:rsid w:val="000968F2"/>
    <w:rsid w:val="00096F7C"/>
    <w:rsid w:val="000A1161"/>
    <w:rsid w:val="000A1C1D"/>
    <w:rsid w:val="000A3D07"/>
    <w:rsid w:val="000A4251"/>
    <w:rsid w:val="000A43FE"/>
    <w:rsid w:val="000A4440"/>
    <w:rsid w:val="000A51B4"/>
    <w:rsid w:val="000B0397"/>
    <w:rsid w:val="000B2DEB"/>
    <w:rsid w:val="000B304E"/>
    <w:rsid w:val="000B39A7"/>
    <w:rsid w:val="000B49DA"/>
    <w:rsid w:val="000B5274"/>
    <w:rsid w:val="000B7736"/>
    <w:rsid w:val="000C0646"/>
    <w:rsid w:val="000C09AE"/>
    <w:rsid w:val="000C10C9"/>
    <w:rsid w:val="000C17DF"/>
    <w:rsid w:val="000C2225"/>
    <w:rsid w:val="000C2841"/>
    <w:rsid w:val="000C43F1"/>
    <w:rsid w:val="000C5330"/>
    <w:rsid w:val="000C6B7F"/>
    <w:rsid w:val="000C7872"/>
    <w:rsid w:val="000D05C5"/>
    <w:rsid w:val="000D2429"/>
    <w:rsid w:val="000D26D1"/>
    <w:rsid w:val="000D30EA"/>
    <w:rsid w:val="000D67E9"/>
    <w:rsid w:val="000D7B82"/>
    <w:rsid w:val="000D7F2A"/>
    <w:rsid w:val="000E0213"/>
    <w:rsid w:val="000E22B0"/>
    <w:rsid w:val="000E22BB"/>
    <w:rsid w:val="000E251D"/>
    <w:rsid w:val="000E3742"/>
    <w:rsid w:val="000E3843"/>
    <w:rsid w:val="000E6DB1"/>
    <w:rsid w:val="000F0027"/>
    <w:rsid w:val="000F01DB"/>
    <w:rsid w:val="000F0208"/>
    <w:rsid w:val="000F1191"/>
    <w:rsid w:val="000F179D"/>
    <w:rsid w:val="000F2314"/>
    <w:rsid w:val="000F4509"/>
    <w:rsid w:val="000F4778"/>
    <w:rsid w:val="000F4854"/>
    <w:rsid w:val="000F49B7"/>
    <w:rsid w:val="000F4AA6"/>
    <w:rsid w:val="000F6618"/>
    <w:rsid w:val="000F69DC"/>
    <w:rsid w:val="000F79A7"/>
    <w:rsid w:val="0010347D"/>
    <w:rsid w:val="0010600D"/>
    <w:rsid w:val="00106DAB"/>
    <w:rsid w:val="00110244"/>
    <w:rsid w:val="00112456"/>
    <w:rsid w:val="00113545"/>
    <w:rsid w:val="001144B2"/>
    <w:rsid w:val="00114E2C"/>
    <w:rsid w:val="001160A7"/>
    <w:rsid w:val="0011683A"/>
    <w:rsid w:val="00116B41"/>
    <w:rsid w:val="00117A90"/>
    <w:rsid w:val="0012053A"/>
    <w:rsid w:val="00120FFB"/>
    <w:rsid w:val="001227DA"/>
    <w:rsid w:val="00124F07"/>
    <w:rsid w:val="001253F0"/>
    <w:rsid w:val="0012547F"/>
    <w:rsid w:val="00125685"/>
    <w:rsid w:val="001262C8"/>
    <w:rsid w:val="001272E4"/>
    <w:rsid w:val="001302AA"/>
    <w:rsid w:val="001304EB"/>
    <w:rsid w:val="00130FB3"/>
    <w:rsid w:val="00131654"/>
    <w:rsid w:val="00131729"/>
    <w:rsid w:val="0013290F"/>
    <w:rsid w:val="00132F00"/>
    <w:rsid w:val="00135590"/>
    <w:rsid w:val="00135816"/>
    <w:rsid w:val="00136659"/>
    <w:rsid w:val="001367A6"/>
    <w:rsid w:val="00136B25"/>
    <w:rsid w:val="00141C54"/>
    <w:rsid w:val="001431D8"/>
    <w:rsid w:val="00143572"/>
    <w:rsid w:val="00145112"/>
    <w:rsid w:val="001452A7"/>
    <w:rsid w:val="00145627"/>
    <w:rsid w:val="0015003C"/>
    <w:rsid w:val="001502BE"/>
    <w:rsid w:val="00150372"/>
    <w:rsid w:val="00150A45"/>
    <w:rsid w:val="001517C3"/>
    <w:rsid w:val="0015225D"/>
    <w:rsid w:val="0015262C"/>
    <w:rsid w:val="00152FE2"/>
    <w:rsid w:val="00153420"/>
    <w:rsid w:val="00153891"/>
    <w:rsid w:val="00154869"/>
    <w:rsid w:val="00155629"/>
    <w:rsid w:val="00156BC6"/>
    <w:rsid w:val="00157842"/>
    <w:rsid w:val="001627D8"/>
    <w:rsid w:val="00162ECB"/>
    <w:rsid w:val="00163322"/>
    <w:rsid w:val="0016347F"/>
    <w:rsid w:val="00164286"/>
    <w:rsid w:val="00164662"/>
    <w:rsid w:val="001649DC"/>
    <w:rsid w:val="00164FD1"/>
    <w:rsid w:val="001662BD"/>
    <w:rsid w:val="00166980"/>
    <w:rsid w:val="0016790A"/>
    <w:rsid w:val="00167D99"/>
    <w:rsid w:val="00170C80"/>
    <w:rsid w:val="00170DDD"/>
    <w:rsid w:val="00174FE0"/>
    <w:rsid w:val="00175043"/>
    <w:rsid w:val="00176095"/>
    <w:rsid w:val="00181693"/>
    <w:rsid w:val="00181987"/>
    <w:rsid w:val="001825D0"/>
    <w:rsid w:val="00182B51"/>
    <w:rsid w:val="00182D9A"/>
    <w:rsid w:val="00182ED8"/>
    <w:rsid w:val="001832FC"/>
    <w:rsid w:val="00183D26"/>
    <w:rsid w:val="00183E15"/>
    <w:rsid w:val="00183F50"/>
    <w:rsid w:val="00183F59"/>
    <w:rsid w:val="00186CEF"/>
    <w:rsid w:val="001871D9"/>
    <w:rsid w:val="00187F80"/>
    <w:rsid w:val="00190D9B"/>
    <w:rsid w:val="001913FE"/>
    <w:rsid w:val="00191689"/>
    <w:rsid w:val="00191778"/>
    <w:rsid w:val="0019483C"/>
    <w:rsid w:val="00196B32"/>
    <w:rsid w:val="0019712D"/>
    <w:rsid w:val="001A196B"/>
    <w:rsid w:val="001A32A4"/>
    <w:rsid w:val="001A492F"/>
    <w:rsid w:val="001A56F9"/>
    <w:rsid w:val="001A5888"/>
    <w:rsid w:val="001A7280"/>
    <w:rsid w:val="001B19BA"/>
    <w:rsid w:val="001B3B05"/>
    <w:rsid w:val="001B4DEE"/>
    <w:rsid w:val="001B65C5"/>
    <w:rsid w:val="001B6BDA"/>
    <w:rsid w:val="001B717E"/>
    <w:rsid w:val="001C0B76"/>
    <w:rsid w:val="001C0B78"/>
    <w:rsid w:val="001C0FC5"/>
    <w:rsid w:val="001C1ACC"/>
    <w:rsid w:val="001C30E2"/>
    <w:rsid w:val="001C34EA"/>
    <w:rsid w:val="001C3808"/>
    <w:rsid w:val="001C3A37"/>
    <w:rsid w:val="001C54C6"/>
    <w:rsid w:val="001C5E99"/>
    <w:rsid w:val="001C6133"/>
    <w:rsid w:val="001C6626"/>
    <w:rsid w:val="001C6718"/>
    <w:rsid w:val="001C7079"/>
    <w:rsid w:val="001C78C6"/>
    <w:rsid w:val="001C7DAB"/>
    <w:rsid w:val="001C7F4C"/>
    <w:rsid w:val="001D0A0C"/>
    <w:rsid w:val="001D1B02"/>
    <w:rsid w:val="001D424C"/>
    <w:rsid w:val="001D42DF"/>
    <w:rsid w:val="001D6CE4"/>
    <w:rsid w:val="001D6F95"/>
    <w:rsid w:val="001D7A26"/>
    <w:rsid w:val="001D7FCC"/>
    <w:rsid w:val="001E058A"/>
    <w:rsid w:val="001E0A87"/>
    <w:rsid w:val="001E0E40"/>
    <w:rsid w:val="001E18B6"/>
    <w:rsid w:val="001E1A7F"/>
    <w:rsid w:val="001E3017"/>
    <w:rsid w:val="001E5D50"/>
    <w:rsid w:val="001E5FF3"/>
    <w:rsid w:val="001E66B1"/>
    <w:rsid w:val="001F1B0C"/>
    <w:rsid w:val="001F1F6D"/>
    <w:rsid w:val="001F4184"/>
    <w:rsid w:val="001F5E89"/>
    <w:rsid w:val="001F6635"/>
    <w:rsid w:val="001F6757"/>
    <w:rsid w:val="001F6FF9"/>
    <w:rsid w:val="001F74D5"/>
    <w:rsid w:val="001F76F4"/>
    <w:rsid w:val="001F77C3"/>
    <w:rsid w:val="001F7DF1"/>
    <w:rsid w:val="00201F2F"/>
    <w:rsid w:val="002025D4"/>
    <w:rsid w:val="00202A87"/>
    <w:rsid w:val="00203458"/>
    <w:rsid w:val="002042A0"/>
    <w:rsid w:val="00205BB1"/>
    <w:rsid w:val="00206EB1"/>
    <w:rsid w:val="0021018E"/>
    <w:rsid w:val="0021067B"/>
    <w:rsid w:val="00210965"/>
    <w:rsid w:val="002121ED"/>
    <w:rsid w:val="00212E96"/>
    <w:rsid w:val="002135AF"/>
    <w:rsid w:val="002161B8"/>
    <w:rsid w:val="00217BFC"/>
    <w:rsid w:val="002241AF"/>
    <w:rsid w:val="00225778"/>
    <w:rsid w:val="00226950"/>
    <w:rsid w:val="00226D5B"/>
    <w:rsid w:val="00230FD2"/>
    <w:rsid w:val="00232234"/>
    <w:rsid w:val="0023442F"/>
    <w:rsid w:val="00234E7D"/>
    <w:rsid w:val="00235377"/>
    <w:rsid w:val="002379B8"/>
    <w:rsid w:val="00240AF4"/>
    <w:rsid w:val="0024162F"/>
    <w:rsid w:val="00241C26"/>
    <w:rsid w:val="00244621"/>
    <w:rsid w:val="00245447"/>
    <w:rsid w:val="00245AC5"/>
    <w:rsid w:val="00246C71"/>
    <w:rsid w:val="00247910"/>
    <w:rsid w:val="00250C72"/>
    <w:rsid w:val="002510B5"/>
    <w:rsid w:val="00252A0A"/>
    <w:rsid w:val="002539DD"/>
    <w:rsid w:val="00253AC3"/>
    <w:rsid w:val="00253BF6"/>
    <w:rsid w:val="00253CED"/>
    <w:rsid w:val="00254243"/>
    <w:rsid w:val="0025425A"/>
    <w:rsid w:val="00254626"/>
    <w:rsid w:val="00257CC7"/>
    <w:rsid w:val="00257FA5"/>
    <w:rsid w:val="00260666"/>
    <w:rsid w:val="002615FA"/>
    <w:rsid w:val="002619D1"/>
    <w:rsid w:val="00261F88"/>
    <w:rsid w:val="00264AF3"/>
    <w:rsid w:val="00266F23"/>
    <w:rsid w:val="002678E0"/>
    <w:rsid w:val="0027241E"/>
    <w:rsid w:val="00272C0A"/>
    <w:rsid w:val="0027496D"/>
    <w:rsid w:val="00275BD2"/>
    <w:rsid w:val="00276353"/>
    <w:rsid w:val="00276402"/>
    <w:rsid w:val="002767E1"/>
    <w:rsid w:val="002768F0"/>
    <w:rsid w:val="00276A2A"/>
    <w:rsid w:val="002771E8"/>
    <w:rsid w:val="00277C08"/>
    <w:rsid w:val="00277F30"/>
    <w:rsid w:val="002801B3"/>
    <w:rsid w:val="00280767"/>
    <w:rsid w:val="00280CAE"/>
    <w:rsid w:val="002815C1"/>
    <w:rsid w:val="002932E8"/>
    <w:rsid w:val="0029397E"/>
    <w:rsid w:val="00295D20"/>
    <w:rsid w:val="00297221"/>
    <w:rsid w:val="00297B47"/>
    <w:rsid w:val="002A1A62"/>
    <w:rsid w:val="002A1F52"/>
    <w:rsid w:val="002A34AE"/>
    <w:rsid w:val="002A3733"/>
    <w:rsid w:val="002A5928"/>
    <w:rsid w:val="002A6910"/>
    <w:rsid w:val="002A7D75"/>
    <w:rsid w:val="002B0505"/>
    <w:rsid w:val="002B1FE2"/>
    <w:rsid w:val="002B49D8"/>
    <w:rsid w:val="002B54FB"/>
    <w:rsid w:val="002B7545"/>
    <w:rsid w:val="002C05AF"/>
    <w:rsid w:val="002C2FC6"/>
    <w:rsid w:val="002C494B"/>
    <w:rsid w:val="002C49FB"/>
    <w:rsid w:val="002C5260"/>
    <w:rsid w:val="002C52DE"/>
    <w:rsid w:val="002D0157"/>
    <w:rsid w:val="002D11A9"/>
    <w:rsid w:val="002D21DD"/>
    <w:rsid w:val="002D2764"/>
    <w:rsid w:val="002D31A6"/>
    <w:rsid w:val="002D52A4"/>
    <w:rsid w:val="002E0454"/>
    <w:rsid w:val="002E04CC"/>
    <w:rsid w:val="002E05A1"/>
    <w:rsid w:val="002E144D"/>
    <w:rsid w:val="002E19AA"/>
    <w:rsid w:val="002E1DC9"/>
    <w:rsid w:val="002E4231"/>
    <w:rsid w:val="002E479B"/>
    <w:rsid w:val="002E498B"/>
    <w:rsid w:val="002E648C"/>
    <w:rsid w:val="002E7456"/>
    <w:rsid w:val="002E76A5"/>
    <w:rsid w:val="002E7BB9"/>
    <w:rsid w:val="002E7BEA"/>
    <w:rsid w:val="002F0463"/>
    <w:rsid w:val="002F102F"/>
    <w:rsid w:val="002F12FE"/>
    <w:rsid w:val="002F1A1E"/>
    <w:rsid w:val="002F2983"/>
    <w:rsid w:val="002F3197"/>
    <w:rsid w:val="002F399B"/>
    <w:rsid w:val="003001F9"/>
    <w:rsid w:val="00302751"/>
    <w:rsid w:val="00306C13"/>
    <w:rsid w:val="00310045"/>
    <w:rsid w:val="00311351"/>
    <w:rsid w:val="0031255C"/>
    <w:rsid w:val="00312579"/>
    <w:rsid w:val="00312E87"/>
    <w:rsid w:val="0031482E"/>
    <w:rsid w:val="0031489D"/>
    <w:rsid w:val="003154CA"/>
    <w:rsid w:val="00317F2B"/>
    <w:rsid w:val="00320850"/>
    <w:rsid w:val="00320E60"/>
    <w:rsid w:val="0032288B"/>
    <w:rsid w:val="003236D9"/>
    <w:rsid w:val="003236FD"/>
    <w:rsid w:val="003242B5"/>
    <w:rsid w:val="0032505A"/>
    <w:rsid w:val="00325B06"/>
    <w:rsid w:val="00325EB3"/>
    <w:rsid w:val="00326E77"/>
    <w:rsid w:val="0032751C"/>
    <w:rsid w:val="00327BE2"/>
    <w:rsid w:val="0033090C"/>
    <w:rsid w:val="00330C6C"/>
    <w:rsid w:val="00332063"/>
    <w:rsid w:val="00332196"/>
    <w:rsid w:val="003344D2"/>
    <w:rsid w:val="00334529"/>
    <w:rsid w:val="00334A97"/>
    <w:rsid w:val="00335C7C"/>
    <w:rsid w:val="00336256"/>
    <w:rsid w:val="00337147"/>
    <w:rsid w:val="00340933"/>
    <w:rsid w:val="00342FAD"/>
    <w:rsid w:val="0034383D"/>
    <w:rsid w:val="00343D49"/>
    <w:rsid w:val="00344AC0"/>
    <w:rsid w:val="0034642B"/>
    <w:rsid w:val="00346722"/>
    <w:rsid w:val="00350C8A"/>
    <w:rsid w:val="00351AC2"/>
    <w:rsid w:val="003528B0"/>
    <w:rsid w:val="00352D2B"/>
    <w:rsid w:val="00355644"/>
    <w:rsid w:val="0035588D"/>
    <w:rsid w:val="0035636F"/>
    <w:rsid w:val="00356EA9"/>
    <w:rsid w:val="003623BB"/>
    <w:rsid w:val="00362EDF"/>
    <w:rsid w:val="00364346"/>
    <w:rsid w:val="003649CA"/>
    <w:rsid w:val="0036518C"/>
    <w:rsid w:val="00370F90"/>
    <w:rsid w:val="003718FD"/>
    <w:rsid w:val="00372934"/>
    <w:rsid w:val="00373DB2"/>
    <w:rsid w:val="00376891"/>
    <w:rsid w:val="00377160"/>
    <w:rsid w:val="003844C7"/>
    <w:rsid w:val="00384A5B"/>
    <w:rsid w:val="00385C82"/>
    <w:rsid w:val="00386794"/>
    <w:rsid w:val="003875F2"/>
    <w:rsid w:val="00390254"/>
    <w:rsid w:val="00390F7B"/>
    <w:rsid w:val="00393748"/>
    <w:rsid w:val="00394153"/>
    <w:rsid w:val="00395557"/>
    <w:rsid w:val="00396444"/>
    <w:rsid w:val="0039687D"/>
    <w:rsid w:val="00396C07"/>
    <w:rsid w:val="00397424"/>
    <w:rsid w:val="003A0EA9"/>
    <w:rsid w:val="003A28B9"/>
    <w:rsid w:val="003A2BE6"/>
    <w:rsid w:val="003A3E41"/>
    <w:rsid w:val="003A4047"/>
    <w:rsid w:val="003A43D7"/>
    <w:rsid w:val="003A469E"/>
    <w:rsid w:val="003A4921"/>
    <w:rsid w:val="003A4C0B"/>
    <w:rsid w:val="003A5729"/>
    <w:rsid w:val="003A57AC"/>
    <w:rsid w:val="003A7696"/>
    <w:rsid w:val="003B0E61"/>
    <w:rsid w:val="003B4C9F"/>
    <w:rsid w:val="003B58F6"/>
    <w:rsid w:val="003B69C1"/>
    <w:rsid w:val="003C07D9"/>
    <w:rsid w:val="003C1CB3"/>
    <w:rsid w:val="003C2E4E"/>
    <w:rsid w:val="003C6162"/>
    <w:rsid w:val="003C62C0"/>
    <w:rsid w:val="003D02E9"/>
    <w:rsid w:val="003D1589"/>
    <w:rsid w:val="003D4C70"/>
    <w:rsid w:val="003D60C2"/>
    <w:rsid w:val="003D6834"/>
    <w:rsid w:val="003D6DA6"/>
    <w:rsid w:val="003D70A3"/>
    <w:rsid w:val="003E06E1"/>
    <w:rsid w:val="003E503D"/>
    <w:rsid w:val="003E5518"/>
    <w:rsid w:val="003E612B"/>
    <w:rsid w:val="003E6980"/>
    <w:rsid w:val="003E72CA"/>
    <w:rsid w:val="003E763D"/>
    <w:rsid w:val="003F04D8"/>
    <w:rsid w:val="003F1018"/>
    <w:rsid w:val="003F18BC"/>
    <w:rsid w:val="003F1C3D"/>
    <w:rsid w:val="003F37E4"/>
    <w:rsid w:val="003F486B"/>
    <w:rsid w:val="00400808"/>
    <w:rsid w:val="00400A98"/>
    <w:rsid w:val="00400B16"/>
    <w:rsid w:val="00406913"/>
    <w:rsid w:val="0040789E"/>
    <w:rsid w:val="00411A20"/>
    <w:rsid w:val="00413160"/>
    <w:rsid w:val="00414B08"/>
    <w:rsid w:val="00414BB3"/>
    <w:rsid w:val="00414D68"/>
    <w:rsid w:val="00415224"/>
    <w:rsid w:val="00415B58"/>
    <w:rsid w:val="0041644F"/>
    <w:rsid w:val="00417C6B"/>
    <w:rsid w:val="00421159"/>
    <w:rsid w:val="00423283"/>
    <w:rsid w:val="00423979"/>
    <w:rsid w:val="0042587A"/>
    <w:rsid w:val="00425C8F"/>
    <w:rsid w:val="00426CF0"/>
    <w:rsid w:val="004273A1"/>
    <w:rsid w:val="004274B0"/>
    <w:rsid w:val="004303B2"/>
    <w:rsid w:val="00432540"/>
    <w:rsid w:val="00433150"/>
    <w:rsid w:val="004358F2"/>
    <w:rsid w:val="00435E20"/>
    <w:rsid w:val="004367E7"/>
    <w:rsid w:val="00437699"/>
    <w:rsid w:val="00441557"/>
    <w:rsid w:val="00441BD7"/>
    <w:rsid w:val="00443BF1"/>
    <w:rsid w:val="004445C6"/>
    <w:rsid w:val="00444EF4"/>
    <w:rsid w:val="00445936"/>
    <w:rsid w:val="00445CB6"/>
    <w:rsid w:val="00447AB5"/>
    <w:rsid w:val="00451A55"/>
    <w:rsid w:val="00451FA1"/>
    <w:rsid w:val="004528E7"/>
    <w:rsid w:val="004529A1"/>
    <w:rsid w:val="00452C6D"/>
    <w:rsid w:val="00456399"/>
    <w:rsid w:val="00457198"/>
    <w:rsid w:val="00457468"/>
    <w:rsid w:val="004607B0"/>
    <w:rsid w:val="00460C46"/>
    <w:rsid w:val="004617DF"/>
    <w:rsid w:val="0046386A"/>
    <w:rsid w:val="00465390"/>
    <w:rsid w:val="004667D6"/>
    <w:rsid w:val="00467FC8"/>
    <w:rsid w:val="00470FE7"/>
    <w:rsid w:val="0047112A"/>
    <w:rsid w:val="00471672"/>
    <w:rsid w:val="0047187F"/>
    <w:rsid w:val="00471AC3"/>
    <w:rsid w:val="0047247C"/>
    <w:rsid w:val="00472A72"/>
    <w:rsid w:val="00474CD4"/>
    <w:rsid w:val="00474DC2"/>
    <w:rsid w:val="00474FEC"/>
    <w:rsid w:val="00476A17"/>
    <w:rsid w:val="004779CE"/>
    <w:rsid w:val="0048094A"/>
    <w:rsid w:val="00480A4F"/>
    <w:rsid w:val="00481EA2"/>
    <w:rsid w:val="004840FB"/>
    <w:rsid w:val="00486028"/>
    <w:rsid w:val="00486AC8"/>
    <w:rsid w:val="00491768"/>
    <w:rsid w:val="00492D6D"/>
    <w:rsid w:val="0049307C"/>
    <w:rsid w:val="00497731"/>
    <w:rsid w:val="00497942"/>
    <w:rsid w:val="004A0152"/>
    <w:rsid w:val="004A1F82"/>
    <w:rsid w:val="004A2C87"/>
    <w:rsid w:val="004A30DA"/>
    <w:rsid w:val="004A3A16"/>
    <w:rsid w:val="004A67EC"/>
    <w:rsid w:val="004B1394"/>
    <w:rsid w:val="004B23BC"/>
    <w:rsid w:val="004B23EE"/>
    <w:rsid w:val="004B2B60"/>
    <w:rsid w:val="004B5852"/>
    <w:rsid w:val="004B62C1"/>
    <w:rsid w:val="004B66AC"/>
    <w:rsid w:val="004B730A"/>
    <w:rsid w:val="004C188F"/>
    <w:rsid w:val="004C2B04"/>
    <w:rsid w:val="004C7098"/>
    <w:rsid w:val="004C7802"/>
    <w:rsid w:val="004C7FEC"/>
    <w:rsid w:val="004D0BCB"/>
    <w:rsid w:val="004D372C"/>
    <w:rsid w:val="004D44FB"/>
    <w:rsid w:val="004D5647"/>
    <w:rsid w:val="004D5A8C"/>
    <w:rsid w:val="004D5AA9"/>
    <w:rsid w:val="004D5C17"/>
    <w:rsid w:val="004D7BBB"/>
    <w:rsid w:val="004E0E2B"/>
    <w:rsid w:val="004E15CC"/>
    <w:rsid w:val="004E1ED5"/>
    <w:rsid w:val="004E2BEC"/>
    <w:rsid w:val="004E432D"/>
    <w:rsid w:val="004E5410"/>
    <w:rsid w:val="004E5FDE"/>
    <w:rsid w:val="004E6D21"/>
    <w:rsid w:val="004E70C8"/>
    <w:rsid w:val="004E7116"/>
    <w:rsid w:val="004F11B9"/>
    <w:rsid w:val="004F1509"/>
    <w:rsid w:val="004F3840"/>
    <w:rsid w:val="004F3FE7"/>
    <w:rsid w:val="004F6594"/>
    <w:rsid w:val="004F6C5B"/>
    <w:rsid w:val="004F6DFC"/>
    <w:rsid w:val="004F716D"/>
    <w:rsid w:val="004F759C"/>
    <w:rsid w:val="00500297"/>
    <w:rsid w:val="0050238A"/>
    <w:rsid w:val="00502EBF"/>
    <w:rsid w:val="005038C3"/>
    <w:rsid w:val="00503C21"/>
    <w:rsid w:val="00504C1F"/>
    <w:rsid w:val="005101D2"/>
    <w:rsid w:val="00511D99"/>
    <w:rsid w:val="005128BA"/>
    <w:rsid w:val="005146D2"/>
    <w:rsid w:val="00514F64"/>
    <w:rsid w:val="00515959"/>
    <w:rsid w:val="00517EAE"/>
    <w:rsid w:val="005215D1"/>
    <w:rsid w:val="00521CE6"/>
    <w:rsid w:val="0052253F"/>
    <w:rsid w:val="00522FF7"/>
    <w:rsid w:val="00524AD2"/>
    <w:rsid w:val="00525F07"/>
    <w:rsid w:val="00527680"/>
    <w:rsid w:val="00527F96"/>
    <w:rsid w:val="005310DA"/>
    <w:rsid w:val="0053123B"/>
    <w:rsid w:val="00532973"/>
    <w:rsid w:val="00535B89"/>
    <w:rsid w:val="005372F5"/>
    <w:rsid w:val="00540781"/>
    <w:rsid w:val="005414A3"/>
    <w:rsid w:val="00542426"/>
    <w:rsid w:val="00542433"/>
    <w:rsid w:val="00542734"/>
    <w:rsid w:val="00543215"/>
    <w:rsid w:val="005436C4"/>
    <w:rsid w:val="0054527C"/>
    <w:rsid w:val="00545A7F"/>
    <w:rsid w:val="00545B21"/>
    <w:rsid w:val="00546411"/>
    <w:rsid w:val="0054692B"/>
    <w:rsid w:val="00547A45"/>
    <w:rsid w:val="005505EB"/>
    <w:rsid w:val="005521AC"/>
    <w:rsid w:val="00554D2E"/>
    <w:rsid w:val="00554D8A"/>
    <w:rsid w:val="00554E76"/>
    <w:rsid w:val="00556B02"/>
    <w:rsid w:val="00556F4B"/>
    <w:rsid w:val="00557384"/>
    <w:rsid w:val="00557DF3"/>
    <w:rsid w:val="005609EC"/>
    <w:rsid w:val="005635A3"/>
    <w:rsid w:val="00564B3C"/>
    <w:rsid w:val="00566EF9"/>
    <w:rsid w:val="005677BA"/>
    <w:rsid w:val="00571579"/>
    <w:rsid w:val="00571FC6"/>
    <w:rsid w:val="005721FC"/>
    <w:rsid w:val="00573AD0"/>
    <w:rsid w:val="00574CF0"/>
    <w:rsid w:val="0057598B"/>
    <w:rsid w:val="00576D01"/>
    <w:rsid w:val="005773D7"/>
    <w:rsid w:val="005777B7"/>
    <w:rsid w:val="00581B33"/>
    <w:rsid w:val="00581EF6"/>
    <w:rsid w:val="0058269D"/>
    <w:rsid w:val="00582EC8"/>
    <w:rsid w:val="00583361"/>
    <w:rsid w:val="00584083"/>
    <w:rsid w:val="00585412"/>
    <w:rsid w:val="00586D05"/>
    <w:rsid w:val="00591664"/>
    <w:rsid w:val="00591B4C"/>
    <w:rsid w:val="00593DBF"/>
    <w:rsid w:val="0059482B"/>
    <w:rsid w:val="00595308"/>
    <w:rsid w:val="00596B2B"/>
    <w:rsid w:val="005972AC"/>
    <w:rsid w:val="005A1013"/>
    <w:rsid w:val="005A10FD"/>
    <w:rsid w:val="005A1AFA"/>
    <w:rsid w:val="005A2998"/>
    <w:rsid w:val="005A2C57"/>
    <w:rsid w:val="005A3AA5"/>
    <w:rsid w:val="005A3D94"/>
    <w:rsid w:val="005A3E1E"/>
    <w:rsid w:val="005A467B"/>
    <w:rsid w:val="005A774B"/>
    <w:rsid w:val="005B0E13"/>
    <w:rsid w:val="005B102A"/>
    <w:rsid w:val="005B1A05"/>
    <w:rsid w:val="005B1A74"/>
    <w:rsid w:val="005B3170"/>
    <w:rsid w:val="005B42E1"/>
    <w:rsid w:val="005B4351"/>
    <w:rsid w:val="005B45E3"/>
    <w:rsid w:val="005B4600"/>
    <w:rsid w:val="005B5FDB"/>
    <w:rsid w:val="005B621C"/>
    <w:rsid w:val="005B675D"/>
    <w:rsid w:val="005B73E6"/>
    <w:rsid w:val="005B7ABB"/>
    <w:rsid w:val="005C0E9E"/>
    <w:rsid w:val="005C1C12"/>
    <w:rsid w:val="005C2899"/>
    <w:rsid w:val="005C2DE2"/>
    <w:rsid w:val="005C4D86"/>
    <w:rsid w:val="005C619F"/>
    <w:rsid w:val="005C636B"/>
    <w:rsid w:val="005D0699"/>
    <w:rsid w:val="005D1017"/>
    <w:rsid w:val="005D2169"/>
    <w:rsid w:val="005D21BC"/>
    <w:rsid w:val="005D2AE0"/>
    <w:rsid w:val="005D3FB9"/>
    <w:rsid w:val="005D53A5"/>
    <w:rsid w:val="005D5D7B"/>
    <w:rsid w:val="005D645D"/>
    <w:rsid w:val="005D6E9B"/>
    <w:rsid w:val="005D743E"/>
    <w:rsid w:val="005E0AFC"/>
    <w:rsid w:val="005E0C89"/>
    <w:rsid w:val="005E0E52"/>
    <w:rsid w:val="005E1727"/>
    <w:rsid w:val="005E1CF6"/>
    <w:rsid w:val="005E3E88"/>
    <w:rsid w:val="005E47B9"/>
    <w:rsid w:val="005E58FD"/>
    <w:rsid w:val="005E6A6E"/>
    <w:rsid w:val="005E77FA"/>
    <w:rsid w:val="005E7A1C"/>
    <w:rsid w:val="005E7A95"/>
    <w:rsid w:val="005E7C6F"/>
    <w:rsid w:val="005E7D1E"/>
    <w:rsid w:val="005F0A42"/>
    <w:rsid w:val="005F0AAB"/>
    <w:rsid w:val="005F19D3"/>
    <w:rsid w:val="005F1E11"/>
    <w:rsid w:val="005F3090"/>
    <w:rsid w:val="005F3491"/>
    <w:rsid w:val="005F39CE"/>
    <w:rsid w:val="005F4BA5"/>
    <w:rsid w:val="005F5B21"/>
    <w:rsid w:val="005F6560"/>
    <w:rsid w:val="005F755D"/>
    <w:rsid w:val="005F7FAD"/>
    <w:rsid w:val="005F7FC7"/>
    <w:rsid w:val="00600026"/>
    <w:rsid w:val="00602904"/>
    <w:rsid w:val="006067E4"/>
    <w:rsid w:val="00610035"/>
    <w:rsid w:val="006100F1"/>
    <w:rsid w:val="00611404"/>
    <w:rsid w:val="00611624"/>
    <w:rsid w:val="006129B9"/>
    <w:rsid w:val="00613DAB"/>
    <w:rsid w:val="00615962"/>
    <w:rsid w:val="00617376"/>
    <w:rsid w:val="00621C29"/>
    <w:rsid w:val="00624731"/>
    <w:rsid w:val="00625EBE"/>
    <w:rsid w:val="0062700E"/>
    <w:rsid w:val="00627622"/>
    <w:rsid w:val="00627AB1"/>
    <w:rsid w:val="00630909"/>
    <w:rsid w:val="006317B5"/>
    <w:rsid w:val="0063198A"/>
    <w:rsid w:val="00631B89"/>
    <w:rsid w:val="006327CC"/>
    <w:rsid w:val="006338BC"/>
    <w:rsid w:val="00633A13"/>
    <w:rsid w:val="00635B07"/>
    <w:rsid w:val="00635BDA"/>
    <w:rsid w:val="00635E66"/>
    <w:rsid w:val="00642022"/>
    <w:rsid w:val="00642724"/>
    <w:rsid w:val="00642C2C"/>
    <w:rsid w:val="00643AB8"/>
    <w:rsid w:val="00647447"/>
    <w:rsid w:val="006503E3"/>
    <w:rsid w:val="006513F8"/>
    <w:rsid w:val="006523C5"/>
    <w:rsid w:val="0065514F"/>
    <w:rsid w:val="00657275"/>
    <w:rsid w:val="00660E0A"/>
    <w:rsid w:val="00661040"/>
    <w:rsid w:val="00662270"/>
    <w:rsid w:val="00662C91"/>
    <w:rsid w:val="0066557B"/>
    <w:rsid w:val="00665E1A"/>
    <w:rsid w:val="00665F7E"/>
    <w:rsid w:val="00666332"/>
    <w:rsid w:val="006666D5"/>
    <w:rsid w:val="00666706"/>
    <w:rsid w:val="00667A1E"/>
    <w:rsid w:val="006718CE"/>
    <w:rsid w:val="00671C17"/>
    <w:rsid w:val="00672889"/>
    <w:rsid w:val="00672A83"/>
    <w:rsid w:val="006730DD"/>
    <w:rsid w:val="006730E4"/>
    <w:rsid w:val="006740D8"/>
    <w:rsid w:val="006750E4"/>
    <w:rsid w:val="006760AF"/>
    <w:rsid w:val="00676D19"/>
    <w:rsid w:val="00677FC1"/>
    <w:rsid w:val="006804A0"/>
    <w:rsid w:val="0068127A"/>
    <w:rsid w:val="006819F0"/>
    <w:rsid w:val="00683C94"/>
    <w:rsid w:val="00683D6A"/>
    <w:rsid w:val="00684A21"/>
    <w:rsid w:val="00686392"/>
    <w:rsid w:val="00686A78"/>
    <w:rsid w:val="00687BEB"/>
    <w:rsid w:val="00687E96"/>
    <w:rsid w:val="00690630"/>
    <w:rsid w:val="006922C3"/>
    <w:rsid w:val="00695626"/>
    <w:rsid w:val="00695DA4"/>
    <w:rsid w:val="00696753"/>
    <w:rsid w:val="00696B79"/>
    <w:rsid w:val="00696EC3"/>
    <w:rsid w:val="006979E0"/>
    <w:rsid w:val="006A13D8"/>
    <w:rsid w:val="006A1677"/>
    <w:rsid w:val="006A1AFC"/>
    <w:rsid w:val="006A1EE6"/>
    <w:rsid w:val="006A1FBB"/>
    <w:rsid w:val="006A309F"/>
    <w:rsid w:val="006A3A8B"/>
    <w:rsid w:val="006A4311"/>
    <w:rsid w:val="006A4CB0"/>
    <w:rsid w:val="006A59C3"/>
    <w:rsid w:val="006A7E41"/>
    <w:rsid w:val="006B1C2F"/>
    <w:rsid w:val="006B2C52"/>
    <w:rsid w:val="006B2F85"/>
    <w:rsid w:val="006B35EC"/>
    <w:rsid w:val="006B374B"/>
    <w:rsid w:val="006B38BC"/>
    <w:rsid w:val="006B3E9A"/>
    <w:rsid w:val="006B4165"/>
    <w:rsid w:val="006B4B21"/>
    <w:rsid w:val="006B5FA1"/>
    <w:rsid w:val="006C05AC"/>
    <w:rsid w:val="006C0C9B"/>
    <w:rsid w:val="006C0E48"/>
    <w:rsid w:val="006C0EAB"/>
    <w:rsid w:val="006C1745"/>
    <w:rsid w:val="006C17A8"/>
    <w:rsid w:val="006C193A"/>
    <w:rsid w:val="006C27D8"/>
    <w:rsid w:val="006D06AA"/>
    <w:rsid w:val="006D1019"/>
    <w:rsid w:val="006D1430"/>
    <w:rsid w:val="006D1ADE"/>
    <w:rsid w:val="006D1D02"/>
    <w:rsid w:val="006D2440"/>
    <w:rsid w:val="006D249E"/>
    <w:rsid w:val="006D24FB"/>
    <w:rsid w:val="006D6196"/>
    <w:rsid w:val="006D75A2"/>
    <w:rsid w:val="006E01F3"/>
    <w:rsid w:val="006E05C9"/>
    <w:rsid w:val="006E0DBB"/>
    <w:rsid w:val="006E0EB7"/>
    <w:rsid w:val="006E10AE"/>
    <w:rsid w:val="006E1D0A"/>
    <w:rsid w:val="006E1F4B"/>
    <w:rsid w:val="006E36DB"/>
    <w:rsid w:val="006E3A17"/>
    <w:rsid w:val="006E3DB5"/>
    <w:rsid w:val="006E4F33"/>
    <w:rsid w:val="006E4F4F"/>
    <w:rsid w:val="006E566F"/>
    <w:rsid w:val="006E6DB3"/>
    <w:rsid w:val="006E785D"/>
    <w:rsid w:val="006F0B2B"/>
    <w:rsid w:val="006F1FE2"/>
    <w:rsid w:val="006F231E"/>
    <w:rsid w:val="006F355B"/>
    <w:rsid w:val="006F3D88"/>
    <w:rsid w:val="006F4387"/>
    <w:rsid w:val="006F5FB5"/>
    <w:rsid w:val="00701438"/>
    <w:rsid w:val="00701961"/>
    <w:rsid w:val="007036F9"/>
    <w:rsid w:val="0070453B"/>
    <w:rsid w:val="00705061"/>
    <w:rsid w:val="0070526B"/>
    <w:rsid w:val="007055B7"/>
    <w:rsid w:val="00711272"/>
    <w:rsid w:val="00711C0A"/>
    <w:rsid w:val="00714841"/>
    <w:rsid w:val="007152C7"/>
    <w:rsid w:val="0071652C"/>
    <w:rsid w:val="0071682F"/>
    <w:rsid w:val="00716D37"/>
    <w:rsid w:val="0072192F"/>
    <w:rsid w:val="007235C0"/>
    <w:rsid w:val="00723980"/>
    <w:rsid w:val="007242A7"/>
    <w:rsid w:val="007246CB"/>
    <w:rsid w:val="00725E53"/>
    <w:rsid w:val="007260A9"/>
    <w:rsid w:val="007269F2"/>
    <w:rsid w:val="0072745B"/>
    <w:rsid w:val="0072784F"/>
    <w:rsid w:val="00730AEC"/>
    <w:rsid w:val="00730EE8"/>
    <w:rsid w:val="007316E9"/>
    <w:rsid w:val="007322D1"/>
    <w:rsid w:val="00732CD3"/>
    <w:rsid w:val="00733200"/>
    <w:rsid w:val="0073359F"/>
    <w:rsid w:val="007343AF"/>
    <w:rsid w:val="007346FD"/>
    <w:rsid w:val="00734BEF"/>
    <w:rsid w:val="007350AF"/>
    <w:rsid w:val="00736271"/>
    <w:rsid w:val="0073704D"/>
    <w:rsid w:val="0074072E"/>
    <w:rsid w:val="00741CD7"/>
    <w:rsid w:val="00742959"/>
    <w:rsid w:val="00743F31"/>
    <w:rsid w:val="007458E0"/>
    <w:rsid w:val="00745A97"/>
    <w:rsid w:val="007472C0"/>
    <w:rsid w:val="00750CCB"/>
    <w:rsid w:val="0075136E"/>
    <w:rsid w:val="00751466"/>
    <w:rsid w:val="007514E2"/>
    <w:rsid w:val="007525C8"/>
    <w:rsid w:val="007536A7"/>
    <w:rsid w:val="0075410E"/>
    <w:rsid w:val="00754980"/>
    <w:rsid w:val="00755503"/>
    <w:rsid w:val="00756271"/>
    <w:rsid w:val="0075640F"/>
    <w:rsid w:val="00756FF8"/>
    <w:rsid w:val="00760469"/>
    <w:rsid w:val="007604E2"/>
    <w:rsid w:val="00761546"/>
    <w:rsid w:val="00762023"/>
    <w:rsid w:val="00762677"/>
    <w:rsid w:val="0076471C"/>
    <w:rsid w:val="00764B65"/>
    <w:rsid w:val="00765BDC"/>
    <w:rsid w:val="007675FA"/>
    <w:rsid w:val="00770229"/>
    <w:rsid w:val="00770EFE"/>
    <w:rsid w:val="00771626"/>
    <w:rsid w:val="007728A5"/>
    <w:rsid w:val="00773557"/>
    <w:rsid w:val="00773A51"/>
    <w:rsid w:val="00773D51"/>
    <w:rsid w:val="00776998"/>
    <w:rsid w:val="00776A6B"/>
    <w:rsid w:val="00777061"/>
    <w:rsid w:val="00777720"/>
    <w:rsid w:val="0078048F"/>
    <w:rsid w:val="00780B08"/>
    <w:rsid w:val="00780C2A"/>
    <w:rsid w:val="00781A19"/>
    <w:rsid w:val="00781AC1"/>
    <w:rsid w:val="0078258A"/>
    <w:rsid w:val="0078307E"/>
    <w:rsid w:val="00784064"/>
    <w:rsid w:val="00785A16"/>
    <w:rsid w:val="00785EC5"/>
    <w:rsid w:val="00787F0C"/>
    <w:rsid w:val="007905E8"/>
    <w:rsid w:val="00790A63"/>
    <w:rsid w:val="00791AD1"/>
    <w:rsid w:val="0079257C"/>
    <w:rsid w:val="00792A64"/>
    <w:rsid w:val="00793891"/>
    <w:rsid w:val="00794B06"/>
    <w:rsid w:val="00794CD1"/>
    <w:rsid w:val="007A0373"/>
    <w:rsid w:val="007A03DE"/>
    <w:rsid w:val="007A0828"/>
    <w:rsid w:val="007A172B"/>
    <w:rsid w:val="007A188B"/>
    <w:rsid w:val="007A277F"/>
    <w:rsid w:val="007A308E"/>
    <w:rsid w:val="007A34C3"/>
    <w:rsid w:val="007A3916"/>
    <w:rsid w:val="007A5787"/>
    <w:rsid w:val="007A58F7"/>
    <w:rsid w:val="007B30B3"/>
    <w:rsid w:val="007B3551"/>
    <w:rsid w:val="007B3727"/>
    <w:rsid w:val="007B397A"/>
    <w:rsid w:val="007B3DAE"/>
    <w:rsid w:val="007B4A07"/>
    <w:rsid w:val="007B6B15"/>
    <w:rsid w:val="007B6BD0"/>
    <w:rsid w:val="007B72C4"/>
    <w:rsid w:val="007C150D"/>
    <w:rsid w:val="007C1C13"/>
    <w:rsid w:val="007C28D7"/>
    <w:rsid w:val="007C28F0"/>
    <w:rsid w:val="007C2B6C"/>
    <w:rsid w:val="007C4D1C"/>
    <w:rsid w:val="007C5DC8"/>
    <w:rsid w:val="007C7C79"/>
    <w:rsid w:val="007D2760"/>
    <w:rsid w:val="007D423E"/>
    <w:rsid w:val="007D5262"/>
    <w:rsid w:val="007E0512"/>
    <w:rsid w:val="007E2058"/>
    <w:rsid w:val="007E3341"/>
    <w:rsid w:val="007E44A2"/>
    <w:rsid w:val="007E4C9D"/>
    <w:rsid w:val="007E4CE4"/>
    <w:rsid w:val="007E51CE"/>
    <w:rsid w:val="007E5AF2"/>
    <w:rsid w:val="007E64BC"/>
    <w:rsid w:val="007E659B"/>
    <w:rsid w:val="007E759C"/>
    <w:rsid w:val="007E787E"/>
    <w:rsid w:val="007F230D"/>
    <w:rsid w:val="007F2E22"/>
    <w:rsid w:val="007F3308"/>
    <w:rsid w:val="007F3AAA"/>
    <w:rsid w:val="007F4121"/>
    <w:rsid w:val="007F4E72"/>
    <w:rsid w:val="007F52F9"/>
    <w:rsid w:val="007F6ED6"/>
    <w:rsid w:val="007F7452"/>
    <w:rsid w:val="007F7F62"/>
    <w:rsid w:val="00800097"/>
    <w:rsid w:val="0080055A"/>
    <w:rsid w:val="00803216"/>
    <w:rsid w:val="00803800"/>
    <w:rsid w:val="0080546D"/>
    <w:rsid w:val="00805526"/>
    <w:rsid w:val="00805C8F"/>
    <w:rsid w:val="00806AC9"/>
    <w:rsid w:val="00810711"/>
    <w:rsid w:val="008107FF"/>
    <w:rsid w:val="00810F06"/>
    <w:rsid w:val="008173D9"/>
    <w:rsid w:val="00817422"/>
    <w:rsid w:val="00817A15"/>
    <w:rsid w:val="00820CCA"/>
    <w:rsid w:val="00821737"/>
    <w:rsid w:val="008222EA"/>
    <w:rsid w:val="00822872"/>
    <w:rsid w:val="008236FB"/>
    <w:rsid w:val="00824305"/>
    <w:rsid w:val="0082679B"/>
    <w:rsid w:val="00826DF6"/>
    <w:rsid w:val="0083007D"/>
    <w:rsid w:val="0083009B"/>
    <w:rsid w:val="0083248A"/>
    <w:rsid w:val="00836136"/>
    <w:rsid w:val="00836F20"/>
    <w:rsid w:val="00837498"/>
    <w:rsid w:val="00837BC5"/>
    <w:rsid w:val="0084104F"/>
    <w:rsid w:val="008426AE"/>
    <w:rsid w:val="00842A30"/>
    <w:rsid w:val="00845092"/>
    <w:rsid w:val="00845344"/>
    <w:rsid w:val="008453F5"/>
    <w:rsid w:val="00845847"/>
    <w:rsid w:val="0084622D"/>
    <w:rsid w:val="00847281"/>
    <w:rsid w:val="00847A55"/>
    <w:rsid w:val="008509A2"/>
    <w:rsid w:val="00854EE3"/>
    <w:rsid w:val="008557D3"/>
    <w:rsid w:val="008573F8"/>
    <w:rsid w:val="0086083F"/>
    <w:rsid w:val="00862550"/>
    <w:rsid w:val="00864355"/>
    <w:rsid w:val="0086588D"/>
    <w:rsid w:val="0086697B"/>
    <w:rsid w:val="00866E7C"/>
    <w:rsid w:val="0087175E"/>
    <w:rsid w:val="00871A24"/>
    <w:rsid w:val="0087331C"/>
    <w:rsid w:val="00873528"/>
    <w:rsid w:val="008744B0"/>
    <w:rsid w:val="00874A79"/>
    <w:rsid w:val="00875478"/>
    <w:rsid w:val="00875504"/>
    <w:rsid w:val="008768B5"/>
    <w:rsid w:val="00876C0A"/>
    <w:rsid w:val="00877EBD"/>
    <w:rsid w:val="008818AC"/>
    <w:rsid w:val="008838E2"/>
    <w:rsid w:val="008854E4"/>
    <w:rsid w:val="00886E85"/>
    <w:rsid w:val="008870F8"/>
    <w:rsid w:val="00890831"/>
    <w:rsid w:val="00890DEC"/>
    <w:rsid w:val="0089161B"/>
    <w:rsid w:val="0089344A"/>
    <w:rsid w:val="008941B4"/>
    <w:rsid w:val="00896CC5"/>
    <w:rsid w:val="00896F0C"/>
    <w:rsid w:val="008A03FB"/>
    <w:rsid w:val="008A054E"/>
    <w:rsid w:val="008A090A"/>
    <w:rsid w:val="008A0D89"/>
    <w:rsid w:val="008A29BE"/>
    <w:rsid w:val="008A2A9F"/>
    <w:rsid w:val="008A5780"/>
    <w:rsid w:val="008A6DFD"/>
    <w:rsid w:val="008B02A7"/>
    <w:rsid w:val="008B271C"/>
    <w:rsid w:val="008B3718"/>
    <w:rsid w:val="008B3C41"/>
    <w:rsid w:val="008B496A"/>
    <w:rsid w:val="008B49B0"/>
    <w:rsid w:val="008B4E53"/>
    <w:rsid w:val="008B590A"/>
    <w:rsid w:val="008B6A53"/>
    <w:rsid w:val="008C0654"/>
    <w:rsid w:val="008C2D67"/>
    <w:rsid w:val="008C3B0A"/>
    <w:rsid w:val="008C44A5"/>
    <w:rsid w:val="008C4769"/>
    <w:rsid w:val="008C4EFA"/>
    <w:rsid w:val="008C6BF1"/>
    <w:rsid w:val="008D2E35"/>
    <w:rsid w:val="008D374B"/>
    <w:rsid w:val="008D4D9C"/>
    <w:rsid w:val="008D5159"/>
    <w:rsid w:val="008D5E63"/>
    <w:rsid w:val="008D6A21"/>
    <w:rsid w:val="008E0775"/>
    <w:rsid w:val="008E0D86"/>
    <w:rsid w:val="008E1BFA"/>
    <w:rsid w:val="008E2E4A"/>
    <w:rsid w:val="008E2F1E"/>
    <w:rsid w:val="008E473B"/>
    <w:rsid w:val="008E54B8"/>
    <w:rsid w:val="008E5F13"/>
    <w:rsid w:val="008E6227"/>
    <w:rsid w:val="008E70D3"/>
    <w:rsid w:val="008E7AE9"/>
    <w:rsid w:val="008E7D57"/>
    <w:rsid w:val="008F0F6A"/>
    <w:rsid w:val="008F0F9F"/>
    <w:rsid w:val="008F18C3"/>
    <w:rsid w:val="008F1CFD"/>
    <w:rsid w:val="008F2906"/>
    <w:rsid w:val="008F4FA7"/>
    <w:rsid w:val="008F56D8"/>
    <w:rsid w:val="008F61BA"/>
    <w:rsid w:val="008F7D26"/>
    <w:rsid w:val="00900306"/>
    <w:rsid w:val="00901036"/>
    <w:rsid w:val="00902681"/>
    <w:rsid w:val="00904B37"/>
    <w:rsid w:val="00906C52"/>
    <w:rsid w:val="00906CA1"/>
    <w:rsid w:val="00906D25"/>
    <w:rsid w:val="0090762D"/>
    <w:rsid w:val="00907B11"/>
    <w:rsid w:val="009108DF"/>
    <w:rsid w:val="00910CB3"/>
    <w:rsid w:val="0091149C"/>
    <w:rsid w:val="00911533"/>
    <w:rsid w:val="00911986"/>
    <w:rsid w:val="009124C4"/>
    <w:rsid w:val="00912741"/>
    <w:rsid w:val="00912CF5"/>
    <w:rsid w:val="00913131"/>
    <w:rsid w:val="00913F60"/>
    <w:rsid w:val="009159FD"/>
    <w:rsid w:val="009162A5"/>
    <w:rsid w:val="00916A2E"/>
    <w:rsid w:val="00916B38"/>
    <w:rsid w:val="00916B65"/>
    <w:rsid w:val="00916F29"/>
    <w:rsid w:val="00922B67"/>
    <w:rsid w:val="00923A97"/>
    <w:rsid w:val="00924B38"/>
    <w:rsid w:val="00924CBF"/>
    <w:rsid w:val="009253AA"/>
    <w:rsid w:val="00925851"/>
    <w:rsid w:val="0092620E"/>
    <w:rsid w:val="0093114D"/>
    <w:rsid w:val="00931597"/>
    <w:rsid w:val="00931814"/>
    <w:rsid w:val="009338BD"/>
    <w:rsid w:val="00933E3A"/>
    <w:rsid w:val="009362F6"/>
    <w:rsid w:val="0093640E"/>
    <w:rsid w:val="00936780"/>
    <w:rsid w:val="00936ADB"/>
    <w:rsid w:val="00936EC8"/>
    <w:rsid w:val="0093703E"/>
    <w:rsid w:val="009370A1"/>
    <w:rsid w:val="00937A9E"/>
    <w:rsid w:val="00937B27"/>
    <w:rsid w:val="00940262"/>
    <w:rsid w:val="00940BD5"/>
    <w:rsid w:val="00942091"/>
    <w:rsid w:val="00944298"/>
    <w:rsid w:val="00944542"/>
    <w:rsid w:val="0094579B"/>
    <w:rsid w:val="009458A3"/>
    <w:rsid w:val="00945A7F"/>
    <w:rsid w:val="009469E7"/>
    <w:rsid w:val="00946CFE"/>
    <w:rsid w:val="009508AB"/>
    <w:rsid w:val="0095287F"/>
    <w:rsid w:val="00953603"/>
    <w:rsid w:val="00953D5A"/>
    <w:rsid w:val="00956D4F"/>
    <w:rsid w:val="0095784D"/>
    <w:rsid w:val="00957969"/>
    <w:rsid w:val="00961036"/>
    <w:rsid w:val="009612A2"/>
    <w:rsid w:val="009633E5"/>
    <w:rsid w:val="0096348F"/>
    <w:rsid w:val="009636D5"/>
    <w:rsid w:val="00966DC5"/>
    <w:rsid w:val="00966EFF"/>
    <w:rsid w:val="00966F34"/>
    <w:rsid w:val="009672EC"/>
    <w:rsid w:val="00967B2F"/>
    <w:rsid w:val="00967EC8"/>
    <w:rsid w:val="009706A0"/>
    <w:rsid w:val="00971542"/>
    <w:rsid w:val="0097200A"/>
    <w:rsid w:val="00972B5F"/>
    <w:rsid w:val="009730CC"/>
    <w:rsid w:val="00973F94"/>
    <w:rsid w:val="00975A30"/>
    <w:rsid w:val="009800B4"/>
    <w:rsid w:val="00980F1A"/>
    <w:rsid w:val="00981343"/>
    <w:rsid w:val="00981637"/>
    <w:rsid w:val="00981E89"/>
    <w:rsid w:val="00982912"/>
    <w:rsid w:val="00982F12"/>
    <w:rsid w:val="00983A63"/>
    <w:rsid w:val="00984074"/>
    <w:rsid w:val="00984E1E"/>
    <w:rsid w:val="00985BD0"/>
    <w:rsid w:val="00985E7D"/>
    <w:rsid w:val="00986629"/>
    <w:rsid w:val="009875B7"/>
    <w:rsid w:val="009875BA"/>
    <w:rsid w:val="00993716"/>
    <w:rsid w:val="0099385F"/>
    <w:rsid w:val="00993B7D"/>
    <w:rsid w:val="00993E37"/>
    <w:rsid w:val="00994B35"/>
    <w:rsid w:val="0099502D"/>
    <w:rsid w:val="009953B5"/>
    <w:rsid w:val="00995C5B"/>
    <w:rsid w:val="00995ECB"/>
    <w:rsid w:val="00996E9C"/>
    <w:rsid w:val="009970BA"/>
    <w:rsid w:val="009A1A6A"/>
    <w:rsid w:val="009A1F29"/>
    <w:rsid w:val="009A2AF0"/>
    <w:rsid w:val="009A50F1"/>
    <w:rsid w:val="009A5BC5"/>
    <w:rsid w:val="009A64DF"/>
    <w:rsid w:val="009A653E"/>
    <w:rsid w:val="009A7FE1"/>
    <w:rsid w:val="009B038D"/>
    <w:rsid w:val="009B0714"/>
    <w:rsid w:val="009B0C6B"/>
    <w:rsid w:val="009B1034"/>
    <w:rsid w:val="009B1478"/>
    <w:rsid w:val="009B167A"/>
    <w:rsid w:val="009B4900"/>
    <w:rsid w:val="009B4A8B"/>
    <w:rsid w:val="009B54CA"/>
    <w:rsid w:val="009B6109"/>
    <w:rsid w:val="009B6503"/>
    <w:rsid w:val="009C006A"/>
    <w:rsid w:val="009C12E8"/>
    <w:rsid w:val="009C148E"/>
    <w:rsid w:val="009C1C4E"/>
    <w:rsid w:val="009C22F1"/>
    <w:rsid w:val="009C2318"/>
    <w:rsid w:val="009C3103"/>
    <w:rsid w:val="009C4E0E"/>
    <w:rsid w:val="009C76CA"/>
    <w:rsid w:val="009C7C06"/>
    <w:rsid w:val="009D153F"/>
    <w:rsid w:val="009D3281"/>
    <w:rsid w:val="009D3D99"/>
    <w:rsid w:val="009D415F"/>
    <w:rsid w:val="009D5B15"/>
    <w:rsid w:val="009D68D7"/>
    <w:rsid w:val="009D785F"/>
    <w:rsid w:val="009E118E"/>
    <w:rsid w:val="009E16DF"/>
    <w:rsid w:val="009E3F52"/>
    <w:rsid w:val="009E51E9"/>
    <w:rsid w:val="009E5702"/>
    <w:rsid w:val="009E6C79"/>
    <w:rsid w:val="009E6F70"/>
    <w:rsid w:val="009E76E9"/>
    <w:rsid w:val="009F0676"/>
    <w:rsid w:val="009F0DE9"/>
    <w:rsid w:val="009F135E"/>
    <w:rsid w:val="009F3D82"/>
    <w:rsid w:val="009F45D3"/>
    <w:rsid w:val="009F4CEF"/>
    <w:rsid w:val="009F5A56"/>
    <w:rsid w:val="009F5B79"/>
    <w:rsid w:val="009F65CC"/>
    <w:rsid w:val="009F6725"/>
    <w:rsid w:val="009F6A9B"/>
    <w:rsid w:val="009F6E75"/>
    <w:rsid w:val="00A00239"/>
    <w:rsid w:val="00A012BD"/>
    <w:rsid w:val="00A04195"/>
    <w:rsid w:val="00A043BE"/>
    <w:rsid w:val="00A04431"/>
    <w:rsid w:val="00A063C5"/>
    <w:rsid w:val="00A067F3"/>
    <w:rsid w:val="00A0695B"/>
    <w:rsid w:val="00A07034"/>
    <w:rsid w:val="00A102E0"/>
    <w:rsid w:val="00A10BC8"/>
    <w:rsid w:val="00A119C7"/>
    <w:rsid w:val="00A12100"/>
    <w:rsid w:val="00A12D4B"/>
    <w:rsid w:val="00A1374E"/>
    <w:rsid w:val="00A14154"/>
    <w:rsid w:val="00A1420B"/>
    <w:rsid w:val="00A1472A"/>
    <w:rsid w:val="00A14B69"/>
    <w:rsid w:val="00A1598D"/>
    <w:rsid w:val="00A159CD"/>
    <w:rsid w:val="00A15AC3"/>
    <w:rsid w:val="00A236E8"/>
    <w:rsid w:val="00A2497C"/>
    <w:rsid w:val="00A24BA8"/>
    <w:rsid w:val="00A25C50"/>
    <w:rsid w:val="00A26441"/>
    <w:rsid w:val="00A26796"/>
    <w:rsid w:val="00A27069"/>
    <w:rsid w:val="00A27148"/>
    <w:rsid w:val="00A27DE4"/>
    <w:rsid w:val="00A319A7"/>
    <w:rsid w:val="00A31E47"/>
    <w:rsid w:val="00A31EBF"/>
    <w:rsid w:val="00A3331D"/>
    <w:rsid w:val="00A358EE"/>
    <w:rsid w:val="00A37B2D"/>
    <w:rsid w:val="00A4010A"/>
    <w:rsid w:val="00A40C93"/>
    <w:rsid w:val="00A43EE1"/>
    <w:rsid w:val="00A44021"/>
    <w:rsid w:val="00A448D1"/>
    <w:rsid w:val="00A455CA"/>
    <w:rsid w:val="00A46D5A"/>
    <w:rsid w:val="00A524C5"/>
    <w:rsid w:val="00A5257E"/>
    <w:rsid w:val="00A544C4"/>
    <w:rsid w:val="00A54797"/>
    <w:rsid w:val="00A550AF"/>
    <w:rsid w:val="00A552D5"/>
    <w:rsid w:val="00A56140"/>
    <w:rsid w:val="00A56449"/>
    <w:rsid w:val="00A56BEA"/>
    <w:rsid w:val="00A57E34"/>
    <w:rsid w:val="00A605F3"/>
    <w:rsid w:val="00A61E4A"/>
    <w:rsid w:val="00A624DE"/>
    <w:rsid w:val="00A626AD"/>
    <w:rsid w:val="00A6308C"/>
    <w:rsid w:val="00A63452"/>
    <w:rsid w:val="00A639E5"/>
    <w:rsid w:val="00A63DBE"/>
    <w:rsid w:val="00A6472E"/>
    <w:rsid w:val="00A660CE"/>
    <w:rsid w:val="00A66616"/>
    <w:rsid w:val="00A66E6D"/>
    <w:rsid w:val="00A70C2B"/>
    <w:rsid w:val="00A727A1"/>
    <w:rsid w:val="00A72A1A"/>
    <w:rsid w:val="00A7320E"/>
    <w:rsid w:val="00A739CC"/>
    <w:rsid w:val="00A74955"/>
    <w:rsid w:val="00A74960"/>
    <w:rsid w:val="00A769CF"/>
    <w:rsid w:val="00A76C01"/>
    <w:rsid w:val="00A76F61"/>
    <w:rsid w:val="00A80B79"/>
    <w:rsid w:val="00A82105"/>
    <w:rsid w:val="00A82699"/>
    <w:rsid w:val="00A82828"/>
    <w:rsid w:val="00A82E4D"/>
    <w:rsid w:val="00A82FF6"/>
    <w:rsid w:val="00A83FA7"/>
    <w:rsid w:val="00A86151"/>
    <w:rsid w:val="00A86361"/>
    <w:rsid w:val="00A867C1"/>
    <w:rsid w:val="00A86981"/>
    <w:rsid w:val="00A86D30"/>
    <w:rsid w:val="00A86E45"/>
    <w:rsid w:val="00A87B09"/>
    <w:rsid w:val="00A87CB5"/>
    <w:rsid w:val="00A87E95"/>
    <w:rsid w:val="00A911AF"/>
    <w:rsid w:val="00A91AFD"/>
    <w:rsid w:val="00A91C5A"/>
    <w:rsid w:val="00A91C98"/>
    <w:rsid w:val="00A91E72"/>
    <w:rsid w:val="00A9683A"/>
    <w:rsid w:val="00A973AC"/>
    <w:rsid w:val="00A97813"/>
    <w:rsid w:val="00AA496E"/>
    <w:rsid w:val="00AA4B81"/>
    <w:rsid w:val="00AA4D5B"/>
    <w:rsid w:val="00AA67A8"/>
    <w:rsid w:val="00AA6992"/>
    <w:rsid w:val="00AB1F5F"/>
    <w:rsid w:val="00AB35E0"/>
    <w:rsid w:val="00AB35F9"/>
    <w:rsid w:val="00AB466D"/>
    <w:rsid w:val="00AB580C"/>
    <w:rsid w:val="00AB6853"/>
    <w:rsid w:val="00AB734B"/>
    <w:rsid w:val="00AC1D4A"/>
    <w:rsid w:val="00AC2873"/>
    <w:rsid w:val="00AC5ADD"/>
    <w:rsid w:val="00AC5CBF"/>
    <w:rsid w:val="00AC5D41"/>
    <w:rsid w:val="00AC5E98"/>
    <w:rsid w:val="00AC5F25"/>
    <w:rsid w:val="00AC6B87"/>
    <w:rsid w:val="00AC7B61"/>
    <w:rsid w:val="00AD04C0"/>
    <w:rsid w:val="00AD0FF1"/>
    <w:rsid w:val="00AD196A"/>
    <w:rsid w:val="00AD2CE3"/>
    <w:rsid w:val="00AD316E"/>
    <w:rsid w:val="00AD3694"/>
    <w:rsid w:val="00AD36F9"/>
    <w:rsid w:val="00AD6190"/>
    <w:rsid w:val="00AD77E1"/>
    <w:rsid w:val="00AE03D6"/>
    <w:rsid w:val="00AE1B0F"/>
    <w:rsid w:val="00AE28E1"/>
    <w:rsid w:val="00AE30CC"/>
    <w:rsid w:val="00AE3DC9"/>
    <w:rsid w:val="00AE415A"/>
    <w:rsid w:val="00AE64F2"/>
    <w:rsid w:val="00AE6FDD"/>
    <w:rsid w:val="00AE742E"/>
    <w:rsid w:val="00AF09EF"/>
    <w:rsid w:val="00AF0ECF"/>
    <w:rsid w:val="00AF1855"/>
    <w:rsid w:val="00AF188A"/>
    <w:rsid w:val="00AF2416"/>
    <w:rsid w:val="00AF3C3E"/>
    <w:rsid w:val="00AF4840"/>
    <w:rsid w:val="00AF4F58"/>
    <w:rsid w:val="00AF5CBE"/>
    <w:rsid w:val="00AF644E"/>
    <w:rsid w:val="00AF6DD6"/>
    <w:rsid w:val="00AF7976"/>
    <w:rsid w:val="00B00B6B"/>
    <w:rsid w:val="00B00C9F"/>
    <w:rsid w:val="00B025D8"/>
    <w:rsid w:val="00B02D51"/>
    <w:rsid w:val="00B0304D"/>
    <w:rsid w:val="00B03CFB"/>
    <w:rsid w:val="00B06E3B"/>
    <w:rsid w:val="00B10093"/>
    <w:rsid w:val="00B128B0"/>
    <w:rsid w:val="00B12DE5"/>
    <w:rsid w:val="00B13639"/>
    <w:rsid w:val="00B1416B"/>
    <w:rsid w:val="00B14B42"/>
    <w:rsid w:val="00B17740"/>
    <w:rsid w:val="00B2217F"/>
    <w:rsid w:val="00B22AD2"/>
    <w:rsid w:val="00B2320F"/>
    <w:rsid w:val="00B23D2A"/>
    <w:rsid w:val="00B250B5"/>
    <w:rsid w:val="00B260A6"/>
    <w:rsid w:val="00B2723D"/>
    <w:rsid w:val="00B30117"/>
    <w:rsid w:val="00B31573"/>
    <w:rsid w:val="00B317B9"/>
    <w:rsid w:val="00B32515"/>
    <w:rsid w:val="00B32D8D"/>
    <w:rsid w:val="00B3351B"/>
    <w:rsid w:val="00B33627"/>
    <w:rsid w:val="00B34B21"/>
    <w:rsid w:val="00B34C91"/>
    <w:rsid w:val="00B34D68"/>
    <w:rsid w:val="00B3533D"/>
    <w:rsid w:val="00B359BD"/>
    <w:rsid w:val="00B35FB2"/>
    <w:rsid w:val="00B401E9"/>
    <w:rsid w:val="00B41537"/>
    <w:rsid w:val="00B43110"/>
    <w:rsid w:val="00B432EE"/>
    <w:rsid w:val="00B43CCF"/>
    <w:rsid w:val="00B4615B"/>
    <w:rsid w:val="00B46562"/>
    <w:rsid w:val="00B4771A"/>
    <w:rsid w:val="00B4794B"/>
    <w:rsid w:val="00B47DEC"/>
    <w:rsid w:val="00B50AD3"/>
    <w:rsid w:val="00B5279A"/>
    <w:rsid w:val="00B52F79"/>
    <w:rsid w:val="00B56720"/>
    <w:rsid w:val="00B56DFD"/>
    <w:rsid w:val="00B56EFF"/>
    <w:rsid w:val="00B57592"/>
    <w:rsid w:val="00B60C7D"/>
    <w:rsid w:val="00B61703"/>
    <w:rsid w:val="00B61DF2"/>
    <w:rsid w:val="00B62AB0"/>
    <w:rsid w:val="00B63CA9"/>
    <w:rsid w:val="00B641E8"/>
    <w:rsid w:val="00B64E0C"/>
    <w:rsid w:val="00B65BC2"/>
    <w:rsid w:val="00B70B12"/>
    <w:rsid w:val="00B71B83"/>
    <w:rsid w:val="00B7282C"/>
    <w:rsid w:val="00B738AC"/>
    <w:rsid w:val="00B77159"/>
    <w:rsid w:val="00B778AA"/>
    <w:rsid w:val="00B800E6"/>
    <w:rsid w:val="00B80B50"/>
    <w:rsid w:val="00B811B6"/>
    <w:rsid w:val="00B81B54"/>
    <w:rsid w:val="00B82669"/>
    <w:rsid w:val="00B82AB0"/>
    <w:rsid w:val="00B82C3C"/>
    <w:rsid w:val="00B83C1A"/>
    <w:rsid w:val="00B84B20"/>
    <w:rsid w:val="00B84CC5"/>
    <w:rsid w:val="00B855FB"/>
    <w:rsid w:val="00B85BFA"/>
    <w:rsid w:val="00B86027"/>
    <w:rsid w:val="00B860E0"/>
    <w:rsid w:val="00B91522"/>
    <w:rsid w:val="00B91992"/>
    <w:rsid w:val="00B91B51"/>
    <w:rsid w:val="00B9269F"/>
    <w:rsid w:val="00B932BF"/>
    <w:rsid w:val="00B93DF3"/>
    <w:rsid w:val="00B94C16"/>
    <w:rsid w:val="00B96303"/>
    <w:rsid w:val="00B96E12"/>
    <w:rsid w:val="00B97D7C"/>
    <w:rsid w:val="00BA1D09"/>
    <w:rsid w:val="00BA1DA3"/>
    <w:rsid w:val="00BA2F15"/>
    <w:rsid w:val="00BA3533"/>
    <w:rsid w:val="00BA3582"/>
    <w:rsid w:val="00BA3C22"/>
    <w:rsid w:val="00BA3C61"/>
    <w:rsid w:val="00BA4B78"/>
    <w:rsid w:val="00BA5234"/>
    <w:rsid w:val="00BA58E6"/>
    <w:rsid w:val="00BA600C"/>
    <w:rsid w:val="00BA6426"/>
    <w:rsid w:val="00BA6A36"/>
    <w:rsid w:val="00BA738E"/>
    <w:rsid w:val="00BA7815"/>
    <w:rsid w:val="00BA7D72"/>
    <w:rsid w:val="00BB0853"/>
    <w:rsid w:val="00BB096E"/>
    <w:rsid w:val="00BB41A7"/>
    <w:rsid w:val="00BB4614"/>
    <w:rsid w:val="00BB4E79"/>
    <w:rsid w:val="00BB512A"/>
    <w:rsid w:val="00BB7F9E"/>
    <w:rsid w:val="00BC1AD8"/>
    <w:rsid w:val="00BC22BA"/>
    <w:rsid w:val="00BC23C3"/>
    <w:rsid w:val="00BC29C7"/>
    <w:rsid w:val="00BC2D47"/>
    <w:rsid w:val="00BC2EC0"/>
    <w:rsid w:val="00BC3324"/>
    <w:rsid w:val="00BC38AB"/>
    <w:rsid w:val="00BC3C11"/>
    <w:rsid w:val="00BC4B87"/>
    <w:rsid w:val="00BC57AF"/>
    <w:rsid w:val="00BC5DA3"/>
    <w:rsid w:val="00BC5F13"/>
    <w:rsid w:val="00BD0A82"/>
    <w:rsid w:val="00BD0F86"/>
    <w:rsid w:val="00BD151E"/>
    <w:rsid w:val="00BD160A"/>
    <w:rsid w:val="00BD1FC1"/>
    <w:rsid w:val="00BD2267"/>
    <w:rsid w:val="00BD30A1"/>
    <w:rsid w:val="00BD346E"/>
    <w:rsid w:val="00BD48EB"/>
    <w:rsid w:val="00BD5F6D"/>
    <w:rsid w:val="00BE22FC"/>
    <w:rsid w:val="00BE2908"/>
    <w:rsid w:val="00BE6797"/>
    <w:rsid w:val="00BE7107"/>
    <w:rsid w:val="00BF0971"/>
    <w:rsid w:val="00BF432F"/>
    <w:rsid w:val="00BF5E43"/>
    <w:rsid w:val="00BF631E"/>
    <w:rsid w:val="00BF66F6"/>
    <w:rsid w:val="00BF6AF4"/>
    <w:rsid w:val="00BF6F61"/>
    <w:rsid w:val="00C00213"/>
    <w:rsid w:val="00C00A8C"/>
    <w:rsid w:val="00C029D8"/>
    <w:rsid w:val="00C048B7"/>
    <w:rsid w:val="00C061B6"/>
    <w:rsid w:val="00C0722B"/>
    <w:rsid w:val="00C0728A"/>
    <w:rsid w:val="00C07483"/>
    <w:rsid w:val="00C10832"/>
    <w:rsid w:val="00C11BF4"/>
    <w:rsid w:val="00C13040"/>
    <w:rsid w:val="00C1331C"/>
    <w:rsid w:val="00C1663A"/>
    <w:rsid w:val="00C16744"/>
    <w:rsid w:val="00C16C08"/>
    <w:rsid w:val="00C170D7"/>
    <w:rsid w:val="00C178E2"/>
    <w:rsid w:val="00C17E55"/>
    <w:rsid w:val="00C17FE2"/>
    <w:rsid w:val="00C20044"/>
    <w:rsid w:val="00C20742"/>
    <w:rsid w:val="00C2292B"/>
    <w:rsid w:val="00C230B2"/>
    <w:rsid w:val="00C2328E"/>
    <w:rsid w:val="00C251C0"/>
    <w:rsid w:val="00C25E3D"/>
    <w:rsid w:val="00C26229"/>
    <w:rsid w:val="00C31BB5"/>
    <w:rsid w:val="00C32208"/>
    <w:rsid w:val="00C327F8"/>
    <w:rsid w:val="00C3294E"/>
    <w:rsid w:val="00C32A96"/>
    <w:rsid w:val="00C32C64"/>
    <w:rsid w:val="00C32E2B"/>
    <w:rsid w:val="00C32E4D"/>
    <w:rsid w:val="00C35C73"/>
    <w:rsid w:val="00C3743F"/>
    <w:rsid w:val="00C3744A"/>
    <w:rsid w:val="00C4004E"/>
    <w:rsid w:val="00C417B9"/>
    <w:rsid w:val="00C422F9"/>
    <w:rsid w:val="00C4288A"/>
    <w:rsid w:val="00C42CB7"/>
    <w:rsid w:val="00C43F24"/>
    <w:rsid w:val="00C44DF6"/>
    <w:rsid w:val="00C4550E"/>
    <w:rsid w:val="00C45980"/>
    <w:rsid w:val="00C46534"/>
    <w:rsid w:val="00C46805"/>
    <w:rsid w:val="00C4701D"/>
    <w:rsid w:val="00C47C33"/>
    <w:rsid w:val="00C50868"/>
    <w:rsid w:val="00C509DE"/>
    <w:rsid w:val="00C51C34"/>
    <w:rsid w:val="00C5201D"/>
    <w:rsid w:val="00C55753"/>
    <w:rsid w:val="00C557EE"/>
    <w:rsid w:val="00C55A01"/>
    <w:rsid w:val="00C55A07"/>
    <w:rsid w:val="00C5787D"/>
    <w:rsid w:val="00C57B47"/>
    <w:rsid w:val="00C57F20"/>
    <w:rsid w:val="00C61494"/>
    <w:rsid w:val="00C616BB"/>
    <w:rsid w:val="00C61B17"/>
    <w:rsid w:val="00C61B9C"/>
    <w:rsid w:val="00C63A49"/>
    <w:rsid w:val="00C6445A"/>
    <w:rsid w:val="00C660DE"/>
    <w:rsid w:val="00C66116"/>
    <w:rsid w:val="00C67646"/>
    <w:rsid w:val="00C71137"/>
    <w:rsid w:val="00C72013"/>
    <w:rsid w:val="00C72CB3"/>
    <w:rsid w:val="00C732B9"/>
    <w:rsid w:val="00C73AF8"/>
    <w:rsid w:val="00C73EF3"/>
    <w:rsid w:val="00C73F23"/>
    <w:rsid w:val="00C74908"/>
    <w:rsid w:val="00C75404"/>
    <w:rsid w:val="00C760A4"/>
    <w:rsid w:val="00C76AD6"/>
    <w:rsid w:val="00C803A0"/>
    <w:rsid w:val="00C80D6B"/>
    <w:rsid w:val="00C81C4A"/>
    <w:rsid w:val="00C861BA"/>
    <w:rsid w:val="00C86282"/>
    <w:rsid w:val="00C875A7"/>
    <w:rsid w:val="00C90366"/>
    <w:rsid w:val="00C9130C"/>
    <w:rsid w:val="00C9204A"/>
    <w:rsid w:val="00C92730"/>
    <w:rsid w:val="00C92CC5"/>
    <w:rsid w:val="00C940B5"/>
    <w:rsid w:val="00C9434F"/>
    <w:rsid w:val="00C952D6"/>
    <w:rsid w:val="00CA12EA"/>
    <w:rsid w:val="00CA2DC8"/>
    <w:rsid w:val="00CA352E"/>
    <w:rsid w:val="00CA4448"/>
    <w:rsid w:val="00CA588A"/>
    <w:rsid w:val="00CA6BB8"/>
    <w:rsid w:val="00CA76E3"/>
    <w:rsid w:val="00CA78E3"/>
    <w:rsid w:val="00CB0B3C"/>
    <w:rsid w:val="00CB1D42"/>
    <w:rsid w:val="00CB2DC9"/>
    <w:rsid w:val="00CB2EE5"/>
    <w:rsid w:val="00CB3B75"/>
    <w:rsid w:val="00CB48DF"/>
    <w:rsid w:val="00CB6460"/>
    <w:rsid w:val="00CB6BD6"/>
    <w:rsid w:val="00CB7B13"/>
    <w:rsid w:val="00CB7DFA"/>
    <w:rsid w:val="00CB7FB1"/>
    <w:rsid w:val="00CC09C1"/>
    <w:rsid w:val="00CC1924"/>
    <w:rsid w:val="00CC1E18"/>
    <w:rsid w:val="00CC2341"/>
    <w:rsid w:val="00CC2691"/>
    <w:rsid w:val="00CC2DB5"/>
    <w:rsid w:val="00CC3D9E"/>
    <w:rsid w:val="00CC42DE"/>
    <w:rsid w:val="00CC666B"/>
    <w:rsid w:val="00CC6684"/>
    <w:rsid w:val="00CC6CAE"/>
    <w:rsid w:val="00CC751F"/>
    <w:rsid w:val="00CD0568"/>
    <w:rsid w:val="00CD0D84"/>
    <w:rsid w:val="00CD1A93"/>
    <w:rsid w:val="00CD2FC8"/>
    <w:rsid w:val="00CD3EDB"/>
    <w:rsid w:val="00CD5143"/>
    <w:rsid w:val="00CD5A91"/>
    <w:rsid w:val="00CD68E1"/>
    <w:rsid w:val="00CD7005"/>
    <w:rsid w:val="00CD72EA"/>
    <w:rsid w:val="00CD7483"/>
    <w:rsid w:val="00CD767A"/>
    <w:rsid w:val="00CE2433"/>
    <w:rsid w:val="00CE33AE"/>
    <w:rsid w:val="00CE3E7E"/>
    <w:rsid w:val="00CE40E6"/>
    <w:rsid w:val="00CE5883"/>
    <w:rsid w:val="00CE69E1"/>
    <w:rsid w:val="00CE7354"/>
    <w:rsid w:val="00CF0799"/>
    <w:rsid w:val="00CF2023"/>
    <w:rsid w:val="00CF3705"/>
    <w:rsid w:val="00CF3A9B"/>
    <w:rsid w:val="00CF3DB6"/>
    <w:rsid w:val="00CF44E4"/>
    <w:rsid w:val="00CF5857"/>
    <w:rsid w:val="00CF5CEF"/>
    <w:rsid w:val="00CF7F83"/>
    <w:rsid w:val="00D00287"/>
    <w:rsid w:val="00D014EC"/>
    <w:rsid w:val="00D036DA"/>
    <w:rsid w:val="00D03E1E"/>
    <w:rsid w:val="00D05D91"/>
    <w:rsid w:val="00D067D8"/>
    <w:rsid w:val="00D068A6"/>
    <w:rsid w:val="00D077D4"/>
    <w:rsid w:val="00D108F6"/>
    <w:rsid w:val="00D10CAE"/>
    <w:rsid w:val="00D12EAC"/>
    <w:rsid w:val="00D16CC3"/>
    <w:rsid w:val="00D171E7"/>
    <w:rsid w:val="00D20AC4"/>
    <w:rsid w:val="00D2122B"/>
    <w:rsid w:val="00D21B1C"/>
    <w:rsid w:val="00D25905"/>
    <w:rsid w:val="00D259FB"/>
    <w:rsid w:val="00D26814"/>
    <w:rsid w:val="00D300D3"/>
    <w:rsid w:val="00D30251"/>
    <w:rsid w:val="00D32544"/>
    <w:rsid w:val="00D337C0"/>
    <w:rsid w:val="00D33F5C"/>
    <w:rsid w:val="00D35A80"/>
    <w:rsid w:val="00D35CC6"/>
    <w:rsid w:val="00D36A27"/>
    <w:rsid w:val="00D37B9C"/>
    <w:rsid w:val="00D37C24"/>
    <w:rsid w:val="00D37D11"/>
    <w:rsid w:val="00D40ED6"/>
    <w:rsid w:val="00D411F1"/>
    <w:rsid w:val="00D4195D"/>
    <w:rsid w:val="00D41B17"/>
    <w:rsid w:val="00D424AE"/>
    <w:rsid w:val="00D43DAE"/>
    <w:rsid w:val="00D46157"/>
    <w:rsid w:val="00D464E0"/>
    <w:rsid w:val="00D47749"/>
    <w:rsid w:val="00D47A8E"/>
    <w:rsid w:val="00D5057B"/>
    <w:rsid w:val="00D51EFD"/>
    <w:rsid w:val="00D52F4D"/>
    <w:rsid w:val="00D52FA3"/>
    <w:rsid w:val="00D53720"/>
    <w:rsid w:val="00D538C0"/>
    <w:rsid w:val="00D53C90"/>
    <w:rsid w:val="00D5462C"/>
    <w:rsid w:val="00D561C8"/>
    <w:rsid w:val="00D563D1"/>
    <w:rsid w:val="00D577BF"/>
    <w:rsid w:val="00D57FFD"/>
    <w:rsid w:val="00D60C70"/>
    <w:rsid w:val="00D620D3"/>
    <w:rsid w:val="00D63175"/>
    <w:rsid w:val="00D6382E"/>
    <w:rsid w:val="00D640D0"/>
    <w:rsid w:val="00D64326"/>
    <w:rsid w:val="00D6477C"/>
    <w:rsid w:val="00D64D74"/>
    <w:rsid w:val="00D667D1"/>
    <w:rsid w:val="00D70243"/>
    <w:rsid w:val="00D70993"/>
    <w:rsid w:val="00D71067"/>
    <w:rsid w:val="00D7164F"/>
    <w:rsid w:val="00D71719"/>
    <w:rsid w:val="00D761D0"/>
    <w:rsid w:val="00D777FA"/>
    <w:rsid w:val="00D8046F"/>
    <w:rsid w:val="00D83C76"/>
    <w:rsid w:val="00D8448C"/>
    <w:rsid w:val="00D8478E"/>
    <w:rsid w:val="00D847E4"/>
    <w:rsid w:val="00D85468"/>
    <w:rsid w:val="00D87030"/>
    <w:rsid w:val="00D903C2"/>
    <w:rsid w:val="00D9056A"/>
    <w:rsid w:val="00D92DA1"/>
    <w:rsid w:val="00D92E63"/>
    <w:rsid w:val="00D92EA6"/>
    <w:rsid w:val="00D9515A"/>
    <w:rsid w:val="00D958D3"/>
    <w:rsid w:val="00D96663"/>
    <w:rsid w:val="00D97017"/>
    <w:rsid w:val="00D97A93"/>
    <w:rsid w:val="00DA1395"/>
    <w:rsid w:val="00DA27F2"/>
    <w:rsid w:val="00DA2DE7"/>
    <w:rsid w:val="00DA33C4"/>
    <w:rsid w:val="00DA3D6F"/>
    <w:rsid w:val="00DA6338"/>
    <w:rsid w:val="00DA67AE"/>
    <w:rsid w:val="00DA68C7"/>
    <w:rsid w:val="00DB1B14"/>
    <w:rsid w:val="00DB2A1C"/>
    <w:rsid w:val="00DB2C1D"/>
    <w:rsid w:val="00DB61E1"/>
    <w:rsid w:val="00DB64A2"/>
    <w:rsid w:val="00DB68BF"/>
    <w:rsid w:val="00DB7C49"/>
    <w:rsid w:val="00DC0579"/>
    <w:rsid w:val="00DC05E7"/>
    <w:rsid w:val="00DC0B8E"/>
    <w:rsid w:val="00DC1713"/>
    <w:rsid w:val="00DC2619"/>
    <w:rsid w:val="00DC3AC9"/>
    <w:rsid w:val="00DC7633"/>
    <w:rsid w:val="00DD1DCB"/>
    <w:rsid w:val="00DD3236"/>
    <w:rsid w:val="00DD5DB0"/>
    <w:rsid w:val="00DD5E4D"/>
    <w:rsid w:val="00DD66AB"/>
    <w:rsid w:val="00DD77AF"/>
    <w:rsid w:val="00DE0231"/>
    <w:rsid w:val="00DE0465"/>
    <w:rsid w:val="00DE0872"/>
    <w:rsid w:val="00DE303B"/>
    <w:rsid w:val="00DE610A"/>
    <w:rsid w:val="00DE62E3"/>
    <w:rsid w:val="00DF056A"/>
    <w:rsid w:val="00DF3250"/>
    <w:rsid w:val="00DF3653"/>
    <w:rsid w:val="00DF4601"/>
    <w:rsid w:val="00DF4675"/>
    <w:rsid w:val="00DF4C6C"/>
    <w:rsid w:val="00DF4E0A"/>
    <w:rsid w:val="00DF5482"/>
    <w:rsid w:val="00DF7A3E"/>
    <w:rsid w:val="00E014CE"/>
    <w:rsid w:val="00E0157F"/>
    <w:rsid w:val="00E019A5"/>
    <w:rsid w:val="00E024EF"/>
    <w:rsid w:val="00E03831"/>
    <w:rsid w:val="00E04C77"/>
    <w:rsid w:val="00E059CB"/>
    <w:rsid w:val="00E069C9"/>
    <w:rsid w:val="00E06C0B"/>
    <w:rsid w:val="00E070F3"/>
    <w:rsid w:val="00E076DF"/>
    <w:rsid w:val="00E10FBD"/>
    <w:rsid w:val="00E110ED"/>
    <w:rsid w:val="00E11B8A"/>
    <w:rsid w:val="00E15043"/>
    <w:rsid w:val="00E15A33"/>
    <w:rsid w:val="00E1709E"/>
    <w:rsid w:val="00E20B12"/>
    <w:rsid w:val="00E22B2A"/>
    <w:rsid w:val="00E22DED"/>
    <w:rsid w:val="00E24AC0"/>
    <w:rsid w:val="00E25626"/>
    <w:rsid w:val="00E261BC"/>
    <w:rsid w:val="00E261DA"/>
    <w:rsid w:val="00E263CC"/>
    <w:rsid w:val="00E26CE1"/>
    <w:rsid w:val="00E2798B"/>
    <w:rsid w:val="00E3119F"/>
    <w:rsid w:val="00E3121F"/>
    <w:rsid w:val="00E31892"/>
    <w:rsid w:val="00E31A8C"/>
    <w:rsid w:val="00E32014"/>
    <w:rsid w:val="00E328F5"/>
    <w:rsid w:val="00E329AD"/>
    <w:rsid w:val="00E32A61"/>
    <w:rsid w:val="00E33F92"/>
    <w:rsid w:val="00E34847"/>
    <w:rsid w:val="00E36E81"/>
    <w:rsid w:val="00E406F9"/>
    <w:rsid w:val="00E40D5F"/>
    <w:rsid w:val="00E42087"/>
    <w:rsid w:val="00E42145"/>
    <w:rsid w:val="00E43840"/>
    <w:rsid w:val="00E444C1"/>
    <w:rsid w:val="00E4519A"/>
    <w:rsid w:val="00E46A80"/>
    <w:rsid w:val="00E50DF0"/>
    <w:rsid w:val="00E51E4B"/>
    <w:rsid w:val="00E51F79"/>
    <w:rsid w:val="00E5261C"/>
    <w:rsid w:val="00E52CF8"/>
    <w:rsid w:val="00E533D1"/>
    <w:rsid w:val="00E54EF9"/>
    <w:rsid w:val="00E5510C"/>
    <w:rsid w:val="00E578FD"/>
    <w:rsid w:val="00E57B67"/>
    <w:rsid w:val="00E57FD0"/>
    <w:rsid w:val="00E6000F"/>
    <w:rsid w:val="00E601B2"/>
    <w:rsid w:val="00E60B12"/>
    <w:rsid w:val="00E6147C"/>
    <w:rsid w:val="00E62110"/>
    <w:rsid w:val="00E62C1A"/>
    <w:rsid w:val="00E634BA"/>
    <w:rsid w:val="00E6415D"/>
    <w:rsid w:val="00E64AC7"/>
    <w:rsid w:val="00E6504C"/>
    <w:rsid w:val="00E657E3"/>
    <w:rsid w:val="00E66194"/>
    <w:rsid w:val="00E673CC"/>
    <w:rsid w:val="00E675E4"/>
    <w:rsid w:val="00E67B99"/>
    <w:rsid w:val="00E71299"/>
    <w:rsid w:val="00E735E6"/>
    <w:rsid w:val="00E74C1E"/>
    <w:rsid w:val="00E762D3"/>
    <w:rsid w:val="00E77102"/>
    <w:rsid w:val="00E778DE"/>
    <w:rsid w:val="00E779A3"/>
    <w:rsid w:val="00E8242A"/>
    <w:rsid w:val="00E83E75"/>
    <w:rsid w:val="00E93417"/>
    <w:rsid w:val="00E9347E"/>
    <w:rsid w:val="00E9654D"/>
    <w:rsid w:val="00E97120"/>
    <w:rsid w:val="00E9734C"/>
    <w:rsid w:val="00EA2D4C"/>
    <w:rsid w:val="00EA4836"/>
    <w:rsid w:val="00EA5995"/>
    <w:rsid w:val="00EA69D5"/>
    <w:rsid w:val="00EA773C"/>
    <w:rsid w:val="00EA7BD6"/>
    <w:rsid w:val="00EB063B"/>
    <w:rsid w:val="00EB0809"/>
    <w:rsid w:val="00EB1CE2"/>
    <w:rsid w:val="00EB2D92"/>
    <w:rsid w:val="00EB32F6"/>
    <w:rsid w:val="00EB3CBA"/>
    <w:rsid w:val="00EB461E"/>
    <w:rsid w:val="00EB47C6"/>
    <w:rsid w:val="00EB5A10"/>
    <w:rsid w:val="00EB5AEF"/>
    <w:rsid w:val="00EB6122"/>
    <w:rsid w:val="00EB6FFE"/>
    <w:rsid w:val="00EB7C02"/>
    <w:rsid w:val="00EC0140"/>
    <w:rsid w:val="00EC27CE"/>
    <w:rsid w:val="00EC53DC"/>
    <w:rsid w:val="00EC5D56"/>
    <w:rsid w:val="00EC7B62"/>
    <w:rsid w:val="00ED0656"/>
    <w:rsid w:val="00ED085B"/>
    <w:rsid w:val="00ED1E5F"/>
    <w:rsid w:val="00ED2DD9"/>
    <w:rsid w:val="00ED3049"/>
    <w:rsid w:val="00ED4308"/>
    <w:rsid w:val="00ED4F3B"/>
    <w:rsid w:val="00ED4FA7"/>
    <w:rsid w:val="00ED5582"/>
    <w:rsid w:val="00ED5F36"/>
    <w:rsid w:val="00EE04C8"/>
    <w:rsid w:val="00EE0DD1"/>
    <w:rsid w:val="00EE46DA"/>
    <w:rsid w:val="00EE4A66"/>
    <w:rsid w:val="00EE4C24"/>
    <w:rsid w:val="00EE759A"/>
    <w:rsid w:val="00EE7BDF"/>
    <w:rsid w:val="00EF1AE8"/>
    <w:rsid w:val="00EF1F0E"/>
    <w:rsid w:val="00EF2CCF"/>
    <w:rsid w:val="00EF3561"/>
    <w:rsid w:val="00EF4125"/>
    <w:rsid w:val="00EF4230"/>
    <w:rsid w:val="00EF465B"/>
    <w:rsid w:val="00EF4748"/>
    <w:rsid w:val="00EF6649"/>
    <w:rsid w:val="00EF683D"/>
    <w:rsid w:val="00EF69A4"/>
    <w:rsid w:val="00EF6F8C"/>
    <w:rsid w:val="00EF6FF8"/>
    <w:rsid w:val="00EF7684"/>
    <w:rsid w:val="00EF79B5"/>
    <w:rsid w:val="00F0077A"/>
    <w:rsid w:val="00F016B9"/>
    <w:rsid w:val="00F0184A"/>
    <w:rsid w:val="00F01A28"/>
    <w:rsid w:val="00F0355E"/>
    <w:rsid w:val="00F04D51"/>
    <w:rsid w:val="00F04E38"/>
    <w:rsid w:val="00F05322"/>
    <w:rsid w:val="00F0533B"/>
    <w:rsid w:val="00F0574B"/>
    <w:rsid w:val="00F05C87"/>
    <w:rsid w:val="00F067A1"/>
    <w:rsid w:val="00F0680C"/>
    <w:rsid w:val="00F06CEC"/>
    <w:rsid w:val="00F10A8A"/>
    <w:rsid w:val="00F1327D"/>
    <w:rsid w:val="00F13689"/>
    <w:rsid w:val="00F144F1"/>
    <w:rsid w:val="00F14A8E"/>
    <w:rsid w:val="00F14BCE"/>
    <w:rsid w:val="00F16826"/>
    <w:rsid w:val="00F16C7F"/>
    <w:rsid w:val="00F17D10"/>
    <w:rsid w:val="00F2264D"/>
    <w:rsid w:val="00F24762"/>
    <w:rsid w:val="00F274E0"/>
    <w:rsid w:val="00F275DE"/>
    <w:rsid w:val="00F31224"/>
    <w:rsid w:val="00F3167A"/>
    <w:rsid w:val="00F31AE2"/>
    <w:rsid w:val="00F31B23"/>
    <w:rsid w:val="00F31CF5"/>
    <w:rsid w:val="00F337B4"/>
    <w:rsid w:val="00F346AF"/>
    <w:rsid w:val="00F3474D"/>
    <w:rsid w:val="00F35154"/>
    <w:rsid w:val="00F365D6"/>
    <w:rsid w:val="00F36D57"/>
    <w:rsid w:val="00F40465"/>
    <w:rsid w:val="00F42487"/>
    <w:rsid w:val="00F42B61"/>
    <w:rsid w:val="00F42C40"/>
    <w:rsid w:val="00F43B19"/>
    <w:rsid w:val="00F442EE"/>
    <w:rsid w:val="00F44C67"/>
    <w:rsid w:val="00F46461"/>
    <w:rsid w:val="00F4733D"/>
    <w:rsid w:val="00F47B1E"/>
    <w:rsid w:val="00F51D10"/>
    <w:rsid w:val="00F51E32"/>
    <w:rsid w:val="00F52C17"/>
    <w:rsid w:val="00F53A28"/>
    <w:rsid w:val="00F53CAF"/>
    <w:rsid w:val="00F55BEC"/>
    <w:rsid w:val="00F55E86"/>
    <w:rsid w:val="00F56509"/>
    <w:rsid w:val="00F56963"/>
    <w:rsid w:val="00F57A4A"/>
    <w:rsid w:val="00F61ACE"/>
    <w:rsid w:val="00F62A88"/>
    <w:rsid w:val="00F63C47"/>
    <w:rsid w:val="00F64DDA"/>
    <w:rsid w:val="00F66DFE"/>
    <w:rsid w:val="00F67B7D"/>
    <w:rsid w:val="00F703E3"/>
    <w:rsid w:val="00F70429"/>
    <w:rsid w:val="00F70F97"/>
    <w:rsid w:val="00F721E1"/>
    <w:rsid w:val="00F7297D"/>
    <w:rsid w:val="00F73579"/>
    <w:rsid w:val="00F736FA"/>
    <w:rsid w:val="00F7380C"/>
    <w:rsid w:val="00F740C0"/>
    <w:rsid w:val="00F757D4"/>
    <w:rsid w:val="00F75A54"/>
    <w:rsid w:val="00F76A93"/>
    <w:rsid w:val="00F77F8C"/>
    <w:rsid w:val="00F80E97"/>
    <w:rsid w:val="00F81193"/>
    <w:rsid w:val="00F81219"/>
    <w:rsid w:val="00F81463"/>
    <w:rsid w:val="00F81B9D"/>
    <w:rsid w:val="00F81C91"/>
    <w:rsid w:val="00F81F54"/>
    <w:rsid w:val="00F82E00"/>
    <w:rsid w:val="00F84574"/>
    <w:rsid w:val="00F84850"/>
    <w:rsid w:val="00F84890"/>
    <w:rsid w:val="00F84ADC"/>
    <w:rsid w:val="00F85254"/>
    <w:rsid w:val="00F862CC"/>
    <w:rsid w:val="00F8642D"/>
    <w:rsid w:val="00F86E42"/>
    <w:rsid w:val="00F87084"/>
    <w:rsid w:val="00F9028B"/>
    <w:rsid w:val="00F9097F"/>
    <w:rsid w:val="00F912FE"/>
    <w:rsid w:val="00F9411E"/>
    <w:rsid w:val="00F94326"/>
    <w:rsid w:val="00F94B34"/>
    <w:rsid w:val="00F9504B"/>
    <w:rsid w:val="00F95520"/>
    <w:rsid w:val="00F959EB"/>
    <w:rsid w:val="00F95A52"/>
    <w:rsid w:val="00F95C35"/>
    <w:rsid w:val="00F96A14"/>
    <w:rsid w:val="00F973C0"/>
    <w:rsid w:val="00F97729"/>
    <w:rsid w:val="00FA1884"/>
    <w:rsid w:val="00FA5A0F"/>
    <w:rsid w:val="00FA7BC0"/>
    <w:rsid w:val="00FB031E"/>
    <w:rsid w:val="00FB0369"/>
    <w:rsid w:val="00FB16EE"/>
    <w:rsid w:val="00FB3BE6"/>
    <w:rsid w:val="00FB433C"/>
    <w:rsid w:val="00FB48EE"/>
    <w:rsid w:val="00FB5F17"/>
    <w:rsid w:val="00FB664F"/>
    <w:rsid w:val="00FB70E5"/>
    <w:rsid w:val="00FB75B2"/>
    <w:rsid w:val="00FB7A4A"/>
    <w:rsid w:val="00FC07E9"/>
    <w:rsid w:val="00FC09EB"/>
    <w:rsid w:val="00FC11DB"/>
    <w:rsid w:val="00FC231E"/>
    <w:rsid w:val="00FC2C5A"/>
    <w:rsid w:val="00FC2C73"/>
    <w:rsid w:val="00FC4433"/>
    <w:rsid w:val="00FC5302"/>
    <w:rsid w:val="00FC55F7"/>
    <w:rsid w:val="00FC5B0A"/>
    <w:rsid w:val="00FC5D72"/>
    <w:rsid w:val="00FC655C"/>
    <w:rsid w:val="00FC6B78"/>
    <w:rsid w:val="00FC7E96"/>
    <w:rsid w:val="00FD1A6E"/>
    <w:rsid w:val="00FD23F9"/>
    <w:rsid w:val="00FD279A"/>
    <w:rsid w:val="00FD373C"/>
    <w:rsid w:val="00FD3CB3"/>
    <w:rsid w:val="00FD5FBA"/>
    <w:rsid w:val="00FD73AC"/>
    <w:rsid w:val="00FD7640"/>
    <w:rsid w:val="00FE04A9"/>
    <w:rsid w:val="00FE08FC"/>
    <w:rsid w:val="00FE113E"/>
    <w:rsid w:val="00FE1376"/>
    <w:rsid w:val="00FE1AC0"/>
    <w:rsid w:val="00FE22A1"/>
    <w:rsid w:val="00FE26AC"/>
    <w:rsid w:val="00FE2883"/>
    <w:rsid w:val="00FE2A5D"/>
    <w:rsid w:val="00FE30C8"/>
    <w:rsid w:val="00FE3E52"/>
    <w:rsid w:val="00FE4BDE"/>
    <w:rsid w:val="00FE4CC3"/>
    <w:rsid w:val="00FE55CB"/>
    <w:rsid w:val="00FE5DBB"/>
    <w:rsid w:val="00FE7677"/>
    <w:rsid w:val="00FF0BED"/>
    <w:rsid w:val="00FF0DCA"/>
    <w:rsid w:val="00FF1015"/>
    <w:rsid w:val="00FF11A9"/>
    <w:rsid w:val="00FF1368"/>
    <w:rsid w:val="00FF325C"/>
    <w:rsid w:val="00FF4229"/>
    <w:rsid w:val="00FF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A3178D"/>
  <w15:docId w15:val="{1CF23AD8-E18A-4223-A92A-BFFE82975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E2A5D"/>
    <w:pPr>
      <w:spacing w:after="200" w:line="276" w:lineRule="auto"/>
    </w:pPr>
    <w:rPr>
      <w:rFonts w:ascii="Cambria" w:hAnsi="Cambria" w:cs="Cambria"/>
      <w:color w:val="000000"/>
      <w:sz w:val="22"/>
      <w:szCs w:val="22"/>
      <w:lang w:eastAsia="en-US"/>
    </w:rPr>
  </w:style>
  <w:style w:type="paragraph" w:styleId="Naslov1">
    <w:name w:val="heading 1"/>
    <w:aliases w:val="Nova RD_MP"/>
    <w:basedOn w:val="Navaden"/>
    <w:next w:val="Navaden"/>
    <w:link w:val="Naslov1Znak"/>
    <w:autoRedefine/>
    <w:uiPriority w:val="99"/>
    <w:qFormat/>
    <w:rsid w:val="00280CAE"/>
    <w:pPr>
      <w:keepNext/>
      <w:keepLines/>
      <w:framePr w:wrap="auto" w:vAnchor="text" w:hAnchor="text" w:y="1"/>
      <w:numPr>
        <w:numId w:val="33"/>
      </w:numPr>
      <w:spacing w:before="240" w:after="0" w:line="360" w:lineRule="auto"/>
      <w:ind w:left="357" w:hanging="357"/>
      <w:jc w:val="both"/>
      <w:outlineLvl w:val="0"/>
    </w:pPr>
    <w:rPr>
      <w:rFonts w:asciiTheme="majorHAnsi" w:eastAsia="Times New Roman" w:hAnsiTheme="majorHAnsi" w:cs="Arial"/>
      <w:b/>
      <w:bCs/>
      <w:color w:val="auto"/>
      <w:lang w:eastAsia="zh-CN"/>
    </w:rPr>
  </w:style>
  <w:style w:type="paragraph" w:styleId="Naslov2">
    <w:name w:val="heading 2"/>
    <w:aliases w:val="Naslov 2_Nova RD_MP"/>
    <w:basedOn w:val="Navaden"/>
    <w:next w:val="Navaden"/>
    <w:link w:val="Naslov2Znak"/>
    <w:autoRedefine/>
    <w:uiPriority w:val="99"/>
    <w:qFormat/>
    <w:rsid w:val="009F0676"/>
    <w:pPr>
      <w:keepNext/>
      <w:keepLines/>
      <w:numPr>
        <w:ilvl w:val="1"/>
        <w:numId w:val="34"/>
      </w:numPr>
      <w:tabs>
        <w:tab w:val="left" w:pos="993"/>
      </w:tabs>
      <w:spacing w:after="0"/>
      <w:jc w:val="both"/>
      <w:outlineLvl w:val="1"/>
    </w:pPr>
    <w:rPr>
      <w:rFonts w:ascii="Arial" w:eastAsia="Times New Roman" w:hAnsi="Arial" w:cs="Arial"/>
      <w:b/>
      <w:bCs/>
      <w:color w:val="auto"/>
      <w:lang w:eastAsia="zh-CN"/>
    </w:rPr>
  </w:style>
  <w:style w:type="paragraph" w:styleId="Naslov3">
    <w:name w:val="heading 3"/>
    <w:aliases w:val="Naslov 3_Nova RD_MP"/>
    <w:basedOn w:val="Navaden"/>
    <w:next w:val="Navaden"/>
    <w:link w:val="Naslov3Znak"/>
    <w:autoRedefine/>
    <w:uiPriority w:val="99"/>
    <w:qFormat/>
    <w:rsid w:val="00696EC3"/>
    <w:pPr>
      <w:keepNext/>
      <w:keepLines/>
      <w:numPr>
        <w:ilvl w:val="2"/>
        <w:numId w:val="36"/>
      </w:numPr>
      <w:spacing w:before="120" w:after="120"/>
      <w:jc w:val="both"/>
      <w:outlineLvl w:val="2"/>
    </w:pPr>
    <w:rPr>
      <w:rFonts w:ascii="Arial" w:eastAsia="Times New Roman" w:hAnsi="Arial" w:cs="Arial"/>
      <w:b/>
      <w:bCs/>
      <w:color w:val="auto"/>
      <w:lang w:eastAsia="zh-CN"/>
    </w:rPr>
  </w:style>
  <w:style w:type="paragraph" w:styleId="Naslov6">
    <w:name w:val="heading 6"/>
    <w:basedOn w:val="Navaden"/>
    <w:next w:val="Navaden"/>
    <w:link w:val="Naslov6Znak"/>
    <w:uiPriority w:val="99"/>
    <w:qFormat/>
    <w:rsid w:val="007C2B6C"/>
    <w:pPr>
      <w:keepNext/>
      <w:keepLines/>
      <w:spacing w:before="200" w:after="0"/>
      <w:outlineLvl w:val="5"/>
    </w:pPr>
    <w:rPr>
      <w:rFonts w:eastAsia="Times New Roman"/>
      <w:i/>
      <w:iCs/>
      <w:color w:val="243F6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ova RD_MP Znak"/>
    <w:link w:val="Naslov1"/>
    <w:uiPriority w:val="99"/>
    <w:locked/>
    <w:rsid w:val="00280CAE"/>
    <w:rPr>
      <w:rFonts w:asciiTheme="majorHAnsi" w:eastAsia="Times New Roman" w:hAnsiTheme="majorHAnsi" w:cs="Arial"/>
      <w:b/>
      <w:bCs/>
      <w:sz w:val="22"/>
      <w:szCs w:val="22"/>
      <w:lang w:eastAsia="zh-CN"/>
    </w:rPr>
  </w:style>
  <w:style w:type="character" w:customStyle="1" w:styleId="Naslov2Znak">
    <w:name w:val="Naslov 2 Znak"/>
    <w:aliases w:val="Naslov 2_Nova RD_MP Znak"/>
    <w:link w:val="Naslov2"/>
    <w:uiPriority w:val="99"/>
    <w:locked/>
    <w:rsid w:val="009F0676"/>
    <w:rPr>
      <w:rFonts w:ascii="Arial" w:eastAsia="Times New Roman" w:hAnsi="Arial" w:cs="Arial"/>
      <w:b/>
      <w:bCs/>
      <w:sz w:val="22"/>
      <w:szCs w:val="22"/>
      <w:lang w:eastAsia="zh-CN"/>
    </w:rPr>
  </w:style>
  <w:style w:type="character" w:customStyle="1" w:styleId="Naslov3Znak">
    <w:name w:val="Naslov 3 Znak"/>
    <w:aliases w:val="Naslov 3_Nova RD_MP Znak"/>
    <w:link w:val="Naslov3"/>
    <w:uiPriority w:val="99"/>
    <w:locked/>
    <w:rsid w:val="00696EC3"/>
    <w:rPr>
      <w:rFonts w:ascii="Arial" w:eastAsia="Times New Roman" w:hAnsi="Arial" w:cs="Arial"/>
      <w:b/>
      <w:bCs/>
      <w:sz w:val="22"/>
      <w:szCs w:val="22"/>
      <w:lang w:eastAsia="zh-CN"/>
    </w:rPr>
  </w:style>
  <w:style w:type="character" w:customStyle="1" w:styleId="Naslov6Znak">
    <w:name w:val="Naslov 6 Znak"/>
    <w:link w:val="Naslov6"/>
    <w:uiPriority w:val="99"/>
    <w:semiHidden/>
    <w:locked/>
    <w:rsid w:val="007C2B6C"/>
    <w:rPr>
      <w:rFonts w:ascii="Cambria" w:hAnsi="Cambria" w:cs="Cambria"/>
      <w:i/>
      <w:iCs/>
      <w:color w:val="243F60"/>
    </w:rPr>
  </w:style>
  <w:style w:type="paragraph" w:styleId="Glava">
    <w:name w:val="header"/>
    <w:aliases w:val="E-PVO-glava, Znak,Glava - napis,Znak"/>
    <w:basedOn w:val="Navaden"/>
    <w:link w:val="GlavaZnak"/>
    <w:rsid w:val="00C75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 Znak Znak,Glava - napis Znak,Znak Znak"/>
    <w:basedOn w:val="Privzetapisavaodstavka"/>
    <w:link w:val="Glava"/>
    <w:locked/>
    <w:rsid w:val="00C75404"/>
  </w:style>
  <w:style w:type="paragraph" w:styleId="Noga">
    <w:name w:val="footer"/>
    <w:basedOn w:val="Navaden"/>
    <w:link w:val="NogaZnak"/>
    <w:uiPriority w:val="99"/>
    <w:rsid w:val="00C75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locked/>
    <w:rsid w:val="00C75404"/>
  </w:style>
  <w:style w:type="table" w:styleId="Tabelamrea">
    <w:name w:val="Table Grid"/>
    <w:basedOn w:val="Navadnatabela"/>
    <w:uiPriority w:val="59"/>
    <w:rsid w:val="008854E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8F56D8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F40465"/>
    <w:pPr>
      <w:ind w:left="720"/>
    </w:pPr>
  </w:style>
  <w:style w:type="table" w:customStyle="1" w:styleId="Tabelamrea1">
    <w:name w:val="Tabela – mreža1"/>
    <w:uiPriority w:val="59"/>
    <w:rsid w:val="00A448D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uiPriority w:val="99"/>
    <w:semiHidden/>
    <w:rsid w:val="0069562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9562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695626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695626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695626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rsid w:val="00695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695626"/>
    <w:rPr>
      <w:rFonts w:ascii="Tahoma" w:hAnsi="Tahoma" w:cs="Tahoma"/>
      <w:sz w:val="16"/>
      <w:szCs w:val="16"/>
    </w:rPr>
  </w:style>
  <w:style w:type="paragraph" w:customStyle="1" w:styleId="Footnote">
    <w:name w:val="Footnote"/>
    <w:basedOn w:val="Navaden"/>
    <w:rsid w:val="007C2B6C"/>
    <w:pPr>
      <w:suppressAutoHyphens/>
      <w:autoSpaceDN w:val="0"/>
      <w:spacing w:after="0" w:line="240" w:lineRule="auto"/>
      <w:ind w:right="6"/>
      <w:jc w:val="both"/>
      <w:textAlignment w:val="baseline"/>
    </w:pPr>
    <w:rPr>
      <w:kern w:val="3"/>
      <w:sz w:val="20"/>
      <w:szCs w:val="20"/>
      <w:lang w:eastAsia="zh-CN"/>
    </w:rPr>
  </w:style>
  <w:style w:type="character" w:styleId="Sprotnaopomba-sklic">
    <w:name w:val="footnote reference"/>
    <w:rsid w:val="007C2B6C"/>
    <w:rPr>
      <w:position w:val="0"/>
      <w:vertAlign w:val="superscript"/>
    </w:rPr>
  </w:style>
  <w:style w:type="paragraph" w:customStyle="1" w:styleId="Priloge">
    <w:name w:val="Priloge"/>
    <w:basedOn w:val="Navaden"/>
    <w:rsid w:val="00A9683A"/>
    <w:pPr>
      <w:tabs>
        <w:tab w:val="right" w:pos="2556"/>
        <w:tab w:val="right" w:pos="5609"/>
      </w:tabs>
      <w:suppressAutoHyphens/>
      <w:autoSpaceDN w:val="0"/>
      <w:spacing w:after="0"/>
      <w:ind w:right="6"/>
      <w:jc w:val="right"/>
      <w:textAlignment w:val="baseline"/>
    </w:pPr>
    <w:rPr>
      <w:rFonts w:ascii="Calibri" w:hAnsi="Calibri" w:cs="Calibri"/>
      <w:b/>
      <w:bCs/>
      <w:color w:val="5F497A"/>
      <w:kern w:val="3"/>
      <w:sz w:val="23"/>
      <w:szCs w:val="23"/>
      <w:lang w:eastAsia="zh-CN"/>
    </w:rPr>
  </w:style>
  <w:style w:type="paragraph" w:styleId="Brezrazmikov">
    <w:name w:val="No Spacing"/>
    <w:link w:val="BrezrazmikovZnak"/>
    <w:qFormat/>
    <w:rsid w:val="008B496A"/>
    <w:rPr>
      <w:rFonts w:eastAsia="Times New Roman" w:cs="Calibri"/>
      <w:sz w:val="22"/>
      <w:szCs w:val="22"/>
    </w:rPr>
  </w:style>
  <w:style w:type="character" w:customStyle="1" w:styleId="BrezrazmikovZnak">
    <w:name w:val="Brez razmikov Znak"/>
    <w:link w:val="Brezrazmikov"/>
    <w:uiPriority w:val="99"/>
    <w:locked/>
    <w:rsid w:val="008B496A"/>
    <w:rPr>
      <w:rFonts w:eastAsia="Times New Roman"/>
      <w:sz w:val="22"/>
      <w:szCs w:val="22"/>
      <w:lang w:val="sl-SI" w:eastAsia="sl-SI"/>
    </w:rPr>
  </w:style>
  <w:style w:type="paragraph" w:styleId="Naslov">
    <w:name w:val="Title"/>
    <w:aliases w:val="Poglavje_Nova RD_MP"/>
    <w:basedOn w:val="Navaden"/>
    <w:next w:val="Navaden"/>
    <w:link w:val="NaslovZnak"/>
    <w:autoRedefine/>
    <w:qFormat/>
    <w:rsid w:val="00D97A93"/>
    <w:pPr>
      <w:spacing w:before="120" w:after="120" w:line="240" w:lineRule="auto"/>
      <w:jc w:val="both"/>
    </w:pPr>
    <w:rPr>
      <w:rFonts w:eastAsia="Times New Roman"/>
      <w:b/>
      <w:bCs/>
      <w:spacing w:val="-10"/>
      <w:kern w:val="28"/>
      <w:sz w:val="40"/>
      <w:szCs w:val="40"/>
    </w:rPr>
  </w:style>
  <w:style w:type="character" w:customStyle="1" w:styleId="NaslovZnak">
    <w:name w:val="Naslov Znak"/>
    <w:aliases w:val="Poglavje_Nova RD_MP Znak"/>
    <w:link w:val="Naslov"/>
    <w:locked/>
    <w:rsid w:val="00D97A93"/>
    <w:rPr>
      <w:rFonts w:ascii="Cambria" w:eastAsia="Times New Roman" w:hAnsi="Cambria" w:cs="Cambria"/>
      <w:b/>
      <w:bCs/>
      <w:color w:val="000000"/>
      <w:spacing w:val="-10"/>
      <w:kern w:val="28"/>
      <w:sz w:val="40"/>
      <w:szCs w:val="40"/>
      <w:lang w:eastAsia="en-US"/>
    </w:rPr>
  </w:style>
  <w:style w:type="character" w:styleId="Besedilooznabemesta">
    <w:name w:val="Placeholder Text"/>
    <w:uiPriority w:val="99"/>
    <w:semiHidden/>
    <w:rsid w:val="00583361"/>
    <w:rPr>
      <w:color w:val="808080"/>
    </w:rPr>
  </w:style>
  <w:style w:type="character" w:customStyle="1" w:styleId="SlogMPNovaRD">
    <w:name w:val="Slog MP_Nova RD"/>
    <w:uiPriority w:val="99"/>
    <w:rsid w:val="005F0A42"/>
    <w:rPr>
      <w:rFonts w:ascii="Cambria" w:hAnsi="Cambria" w:cs="Cambria"/>
      <w:b/>
      <w:bCs/>
      <w:color w:val="541C72"/>
      <w:sz w:val="32"/>
      <w:szCs w:val="32"/>
    </w:rPr>
  </w:style>
  <w:style w:type="character" w:styleId="SledenaHiperpovezava">
    <w:name w:val="FollowedHyperlink"/>
    <w:uiPriority w:val="99"/>
    <w:semiHidden/>
    <w:rsid w:val="00F67B7D"/>
    <w:rPr>
      <w:color w:val="800080"/>
      <w:u w:val="single"/>
    </w:rPr>
  </w:style>
  <w:style w:type="paragraph" w:customStyle="1" w:styleId="Slog1">
    <w:name w:val="Slog1"/>
    <w:basedOn w:val="Naslov3"/>
    <w:autoRedefine/>
    <w:uiPriority w:val="99"/>
    <w:rsid w:val="00CB2EE5"/>
    <w:pPr>
      <w:numPr>
        <w:numId w:val="4"/>
      </w:numPr>
      <w:spacing w:before="0" w:after="0"/>
      <w:ind w:left="1088" w:hanging="357"/>
    </w:pPr>
  </w:style>
  <w:style w:type="paragraph" w:customStyle="1" w:styleId="Slog2">
    <w:name w:val="Slog2"/>
    <w:basedOn w:val="Naslov3"/>
    <w:autoRedefine/>
    <w:qFormat/>
    <w:rsid w:val="0087331C"/>
    <w:pPr>
      <w:numPr>
        <w:numId w:val="5"/>
      </w:numPr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99"/>
    <w:qFormat/>
    <w:rsid w:val="009C76CA"/>
    <w:pPr>
      <w:pBdr>
        <w:top w:val="single" w:sz="4" w:space="10" w:color="541C72"/>
        <w:bottom w:val="single" w:sz="4" w:space="6" w:color="541C72"/>
      </w:pBdr>
      <w:shd w:val="pct5" w:color="F8F2FC" w:fill="F7EFFB"/>
      <w:spacing w:after="0"/>
      <w:jc w:val="center"/>
      <w:outlineLvl w:val="1"/>
    </w:pPr>
    <w:rPr>
      <w:rFonts w:asciiTheme="majorHAnsi" w:hAnsiTheme="majorHAnsi" w:cs="Arial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link w:val="Intenzivencitat"/>
    <w:uiPriority w:val="99"/>
    <w:locked/>
    <w:rsid w:val="009C76CA"/>
    <w:rPr>
      <w:rFonts w:asciiTheme="majorHAnsi" w:hAnsiTheme="majorHAnsi" w:cs="Arial"/>
      <w:b/>
      <w:bCs/>
      <w:i/>
      <w:iCs/>
      <w:spacing w:val="20"/>
      <w:sz w:val="24"/>
      <w:szCs w:val="24"/>
      <w:shd w:val="pct5" w:color="F8F2FC" w:fill="F7EFFB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261F88"/>
    <w:rPr>
      <w:rFonts w:ascii="Cambria" w:hAnsi="Cambria" w:cs="Cambria"/>
      <w:i/>
      <w:iCs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842A30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locked/>
    <w:rsid w:val="00842A30"/>
    <w:rPr>
      <w:rFonts w:ascii="Cambria" w:hAnsi="Cambria" w:cs="Cambria"/>
      <w:color w:val="000000"/>
      <w:sz w:val="20"/>
      <w:szCs w:val="20"/>
    </w:rPr>
  </w:style>
  <w:style w:type="paragraph" w:customStyle="1" w:styleId="Slog3">
    <w:name w:val="Slog3"/>
    <w:basedOn w:val="Navaden"/>
    <w:autoRedefine/>
    <w:uiPriority w:val="99"/>
    <w:rsid w:val="009C76CA"/>
    <w:pPr>
      <w:pageBreakBefore/>
      <w:tabs>
        <w:tab w:val="right" w:pos="2556"/>
        <w:tab w:val="right" w:pos="5609"/>
      </w:tabs>
      <w:suppressAutoHyphens/>
      <w:autoSpaceDN w:val="0"/>
      <w:spacing w:after="0"/>
      <w:ind w:right="6"/>
      <w:jc w:val="right"/>
      <w:textAlignment w:val="baseline"/>
      <w:outlineLvl w:val="1"/>
    </w:pPr>
    <w:rPr>
      <w:rFonts w:asciiTheme="majorHAnsi" w:hAnsiTheme="majorHAnsi" w:cs="Arial"/>
      <w:b/>
      <w:bCs/>
      <w:i/>
      <w:iCs/>
      <w:color w:val="auto"/>
    </w:rPr>
  </w:style>
  <w:style w:type="paragraph" w:styleId="Kazalovsebine1">
    <w:name w:val="toc 1"/>
    <w:basedOn w:val="Navaden"/>
    <w:next w:val="Navaden"/>
    <w:autoRedefine/>
    <w:uiPriority w:val="39"/>
    <w:rsid w:val="00FE3E52"/>
    <w:pPr>
      <w:tabs>
        <w:tab w:val="left" w:pos="390"/>
        <w:tab w:val="right" w:pos="9060"/>
      </w:tabs>
      <w:spacing w:after="0"/>
    </w:pPr>
    <w:rPr>
      <w:rFonts w:ascii="Arial" w:hAnsi="Arial" w:cs="Arial"/>
      <w:b/>
      <w:bCs/>
      <w:caps/>
      <w:noProof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rsid w:val="00916B65"/>
    <w:pPr>
      <w:spacing w:after="0"/>
    </w:pPr>
    <w:rPr>
      <w:rFonts w:ascii="Calibri" w:hAnsi="Calibri" w:cs="Calibri"/>
      <w:b/>
      <w:bCs/>
      <w:smallCaps/>
    </w:rPr>
  </w:style>
  <w:style w:type="paragraph" w:styleId="Kazalovsebine3">
    <w:name w:val="toc 3"/>
    <w:basedOn w:val="Navaden"/>
    <w:next w:val="Navaden"/>
    <w:autoRedefine/>
    <w:uiPriority w:val="39"/>
    <w:rsid w:val="00916B65"/>
    <w:pPr>
      <w:spacing w:after="0"/>
    </w:pPr>
    <w:rPr>
      <w:rFonts w:ascii="Calibri" w:hAnsi="Calibri" w:cs="Calibri"/>
      <w:smallCaps/>
    </w:rPr>
  </w:style>
  <w:style w:type="paragraph" w:styleId="Kazalovsebine4">
    <w:name w:val="toc 4"/>
    <w:basedOn w:val="Navaden"/>
    <w:next w:val="Navaden"/>
    <w:autoRedefine/>
    <w:uiPriority w:val="39"/>
    <w:rsid w:val="00916B65"/>
    <w:pPr>
      <w:spacing w:after="0"/>
    </w:pPr>
    <w:rPr>
      <w:rFonts w:ascii="Calibri" w:hAnsi="Calibri" w:cs="Calibri"/>
    </w:rPr>
  </w:style>
  <w:style w:type="paragraph" w:styleId="Kazalovsebine5">
    <w:name w:val="toc 5"/>
    <w:basedOn w:val="Navaden"/>
    <w:next w:val="Navaden"/>
    <w:autoRedefine/>
    <w:uiPriority w:val="39"/>
    <w:rsid w:val="00916B65"/>
    <w:pPr>
      <w:spacing w:after="0"/>
    </w:pPr>
    <w:rPr>
      <w:rFonts w:ascii="Calibri" w:hAnsi="Calibri" w:cs="Calibri"/>
    </w:rPr>
  </w:style>
  <w:style w:type="paragraph" w:styleId="Kazalovsebine6">
    <w:name w:val="toc 6"/>
    <w:basedOn w:val="Navaden"/>
    <w:next w:val="Navaden"/>
    <w:autoRedefine/>
    <w:uiPriority w:val="39"/>
    <w:rsid w:val="00916B65"/>
    <w:pPr>
      <w:spacing w:after="0"/>
    </w:pPr>
    <w:rPr>
      <w:rFonts w:ascii="Calibri" w:hAnsi="Calibri" w:cs="Calibri"/>
    </w:rPr>
  </w:style>
  <w:style w:type="paragraph" w:styleId="Kazalovsebine7">
    <w:name w:val="toc 7"/>
    <w:basedOn w:val="Navaden"/>
    <w:next w:val="Navaden"/>
    <w:autoRedefine/>
    <w:uiPriority w:val="39"/>
    <w:rsid w:val="00916B65"/>
    <w:pPr>
      <w:spacing w:after="0"/>
    </w:pPr>
    <w:rPr>
      <w:rFonts w:ascii="Calibri" w:hAnsi="Calibri" w:cs="Calibri"/>
    </w:rPr>
  </w:style>
  <w:style w:type="paragraph" w:styleId="Kazalovsebine8">
    <w:name w:val="toc 8"/>
    <w:basedOn w:val="Navaden"/>
    <w:next w:val="Navaden"/>
    <w:autoRedefine/>
    <w:uiPriority w:val="39"/>
    <w:rsid w:val="00916B65"/>
    <w:pPr>
      <w:spacing w:after="0"/>
    </w:pPr>
    <w:rPr>
      <w:rFonts w:ascii="Calibri" w:hAnsi="Calibri" w:cs="Calibri"/>
    </w:rPr>
  </w:style>
  <w:style w:type="paragraph" w:styleId="Kazalovsebine9">
    <w:name w:val="toc 9"/>
    <w:basedOn w:val="Navaden"/>
    <w:next w:val="Navaden"/>
    <w:autoRedefine/>
    <w:uiPriority w:val="39"/>
    <w:rsid w:val="00916B65"/>
    <w:pPr>
      <w:spacing w:after="0"/>
    </w:pPr>
    <w:rPr>
      <w:rFonts w:ascii="Calibri" w:hAnsi="Calibri" w:cs="Calibri"/>
    </w:rPr>
  </w:style>
  <w:style w:type="paragraph" w:customStyle="1" w:styleId="Default">
    <w:name w:val="Default"/>
    <w:rsid w:val="0032288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odstavek">
    <w:name w:val="odstavek"/>
    <w:basedOn w:val="Navaden"/>
    <w:rsid w:val="001C3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sl-SI"/>
    </w:rPr>
  </w:style>
  <w:style w:type="paragraph" w:customStyle="1" w:styleId="alineazaodstavkom">
    <w:name w:val="alineazaodstavkom"/>
    <w:basedOn w:val="Navaden"/>
    <w:rsid w:val="001C3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sl-SI"/>
    </w:rPr>
  </w:style>
  <w:style w:type="paragraph" w:customStyle="1" w:styleId="Standard">
    <w:name w:val="Standard"/>
    <w:rsid w:val="001C30E2"/>
    <w:pPr>
      <w:suppressAutoHyphens/>
      <w:autoSpaceDN w:val="0"/>
      <w:spacing w:line="276" w:lineRule="auto"/>
      <w:ind w:right="6"/>
      <w:jc w:val="both"/>
      <w:textAlignment w:val="baseline"/>
    </w:pPr>
    <w:rPr>
      <w:rFonts w:cs="Calibri"/>
      <w:kern w:val="3"/>
      <w:sz w:val="22"/>
      <w:szCs w:val="22"/>
      <w:lang w:eastAsia="zh-CN"/>
    </w:rPr>
  </w:style>
  <w:style w:type="paragraph" w:customStyle="1" w:styleId="Telobesedila21">
    <w:name w:val="Telo besedila 21"/>
    <w:basedOn w:val="Standard"/>
    <w:rsid w:val="001C30E2"/>
    <w:pPr>
      <w:spacing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Naslov3MKZnak">
    <w:name w:val="Naslov 3 MK Znak"/>
    <w:rsid w:val="001C30E2"/>
    <w:rPr>
      <w:rFonts w:ascii="Arial" w:hAnsi="Arial" w:cs="Arial"/>
      <w:b/>
      <w:bCs/>
      <w:kern w:val="3"/>
      <w:sz w:val="22"/>
      <w:szCs w:val="22"/>
      <w:lang w:val="sl-SI"/>
    </w:rPr>
  </w:style>
  <w:style w:type="paragraph" w:customStyle="1" w:styleId="BESEDILO">
    <w:name w:val="BESEDILO"/>
    <w:uiPriority w:val="99"/>
    <w:rsid w:val="000643B2"/>
    <w:pPr>
      <w:keepLines/>
      <w:widowControl w:val="0"/>
      <w:tabs>
        <w:tab w:val="left" w:pos="2155"/>
      </w:tabs>
      <w:suppressAutoHyphens/>
      <w:autoSpaceDN w:val="0"/>
      <w:spacing w:line="276" w:lineRule="auto"/>
      <w:ind w:right="6"/>
      <w:jc w:val="both"/>
      <w:textAlignment w:val="baseline"/>
    </w:pPr>
    <w:rPr>
      <w:rFonts w:ascii="Arial" w:hAnsi="Arial" w:cs="Arial"/>
      <w:kern w:val="3"/>
      <w:lang w:eastAsia="zh-CN"/>
    </w:rPr>
  </w:style>
  <w:style w:type="paragraph" w:customStyle="1" w:styleId="Slog10">
    <w:name w:val="Slog10"/>
    <w:basedOn w:val="Navaden"/>
    <w:rsid w:val="000643B2"/>
    <w:pPr>
      <w:pBdr>
        <w:top w:val="single" w:sz="4" w:space="1" w:color="000000"/>
        <w:left w:val="single" w:sz="4" w:space="31" w:color="000000"/>
        <w:bottom w:val="single" w:sz="4" w:space="0" w:color="000000"/>
        <w:right w:val="single" w:sz="4" w:space="4" w:color="000000"/>
      </w:pBdr>
      <w:shd w:val="clear" w:color="auto" w:fill="E5DFEC"/>
      <w:suppressAutoHyphens/>
      <w:autoSpaceDN w:val="0"/>
      <w:spacing w:after="0"/>
      <w:ind w:left="720"/>
      <w:textAlignment w:val="baseline"/>
    </w:pPr>
    <w:rPr>
      <w:rFonts w:ascii="Calibri" w:hAnsi="Calibri" w:cs="Calibri"/>
      <w:b/>
      <w:bCs/>
      <w:kern w:val="3"/>
      <w:sz w:val="23"/>
      <w:szCs w:val="23"/>
      <w:lang w:eastAsia="zh-CN"/>
    </w:rPr>
  </w:style>
  <w:style w:type="paragraph" w:customStyle="1" w:styleId="Telobesedila31">
    <w:name w:val="Telo besedila 31"/>
    <w:basedOn w:val="Standard"/>
    <w:uiPriority w:val="99"/>
    <w:rsid w:val="00A727A1"/>
    <w:pPr>
      <w:spacing w:after="120"/>
    </w:pPr>
    <w:rPr>
      <w:sz w:val="16"/>
      <w:szCs w:val="16"/>
    </w:rPr>
  </w:style>
  <w:style w:type="paragraph" w:styleId="Telobesedila2">
    <w:name w:val="Body Text 2"/>
    <w:basedOn w:val="Standard"/>
    <w:link w:val="Telobesedila2Znak"/>
    <w:rsid w:val="00B128B0"/>
    <w:pPr>
      <w:spacing w:after="120" w:line="480" w:lineRule="auto"/>
    </w:pPr>
  </w:style>
  <w:style w:type="character" w:customStyle="1" w:styleId="Telobesedila2Znak">
    <w:name w:val="Telo besedila 2 Znak"/>
    <w:link w:val="Telobesedila2"/>
    <w:locked/>
    <w:rsid w:val="00B128B0"/>
    <w:rPr>
      <w:rFonts w:ascii="Calibri" w:hAnsi="Calibri" w:cs="Calibri"/>
      <w:kern w:val="3"/>
      <w:lang w:eastAsia="zh-CN"/>
    </w:rPr>
  </w:style>
  <w:style w:type="numbering" w:customStyle="1" w:styleId="WW8Num6">
    <w:name w:val="WW8Num6"/>
    <w:rsid w:val="00006A0E"/>
    <w:pPr>
      <w:numPr>
        <w:numId w:val="1"/>
      </w:numPr>
    </w:pPr>
  </w:style>
  <w:style w:type="numbering" w:customStyle="1" w:styleId="WW8Num30">
    <w:name w:val="WW8Num30"/>
    <w:rsid w:val="00006A0E"/>
    <w:pPr>
      <w:numPr>
        <w:numId w:val="6"/>
      </w:numPr>
    </w:pPr>
  </w:style>
  <w:style w:type="numbering" w:customStyle="1" w:styleId="WW8Num25">
    <w:name w:val="WW8Num25"/>
    <w:rsid w:val="00006A0E"/>
    <w:pPr>
      <w:numPr>
        <w:numId w:val="2"/>
      </w:numPr>
    </w:pPr>
  </w:style>
  <w:style w:type="numbering" w:customStyle="1" w:styleId="WW8Num28">
    <w:name w:val="WW8Num28"/>
    <w:rsid w:val="00006A0E"/>
    <w:pPr>
      <w:numPr>
        <w:numId w:val="8"/>
      </w:numPr>
    </w:pPr>
  </w:style>
  <w:style w:type="numbering" w:customStyle="1" w:styleId="WW8Num27">
    <w:name w:val="WW8Num27"/>
    <w:rsid w:val="00006A0E"/>
    <w:pPr>
      <w:numPr>
        <w:numId w:val="3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F0574B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F0574B"/>
    <w:rPr>
      <w:rFonts w:ascii="Cambria" w:hAnsi="Cambria" w:cs="Cambria"/>
      <w:color w:val="000000"/>
      <w:lang w:eastAsia="en-US"/>
    </w:rPr>
  </w:style>
  <w:style w:type="character" w:styleId="Konnaopomba-sklic">
    <w:name w:val="endnote reference"/>
    <w:basedOn w:val="Privzetapisavaodstavka"/>
    <w:uiPriority w:val="99"/>
    <w:semiHidden/>
    <w:unhideWhenUsed/>
    <w:rsid w:val="00F0574B"/>
    <w:rPr>
      <w:vertAlign w:val="superscript"/>
    </w:rPr>
  </w:style>
  <w:style w:type="numbering" w:customStyle="1" w:styleId="WWOutlineListStyle">
    <w:name w:val="WW_OutlineListStyle"/>
    <w:basedOn w:val="Brezseznama"/>
    <w:rsid w:val="00433150"/>
    <w:pPr>
      <w:numPr>
        <w:numId w:val="9"/>
      </w:numPr>
    </w:pPr>
  </w:style>
  <w:style w:type="paragraph" w:styleId="Telobesedila">
    <w:name w:val="Body Text"/>
    <w:basedOn w:val="Navaden"/>
    <w:link w:val="TelobesedilaZnak"/>
    <w:uiPriority w:val="99"/>
    <w:semiHidden/>
    <w:unhideWhenUsed/>
    <w:rsid w:val="00182D9A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182D9A"/>
    <w:rPr>
      <w:rFonts w:ascii="Cambria" w:hAnsi="Cambria" w:cs="Cambria"/>
      <w:color w:val="000000"/>
      <w:sz w:val="22"/>
      <w:szCs w:val="22"/>
      <w:lang w:eastAsia="en-US"/>
    </w:rPr>
  </w:style>
  <w:style w:type="character" w:customStyle="1" w:styleId="WW8Num25z1">
    <w:name w:val="WW8Num25z1"/>
    <w:rsid w:val="009800B4"/>
    <w:rPr>
      <w:rFonts w:ascii="Courier New" w:hAnsi="Courier New"/>
    </w:rPr>
  </w:style>
  <w:style w:type="paragraph" w:customStyle="1" w:styleId="tevilnatoka">
    <w:name w:val="tevilnatoka"/>
    <w:basedOn w:val="Navaden"/>
    <w:rsid w:val="00181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sl-SI"/>
    </w:rPr>
  </w:style>
  <w:style w:type="paragraph" w:customStyle="1" w:styleId="Odstavekseznama1">
    <w:name w:val="Odstavek seznama1"/>
    <w:basedOn w:val="Navaden"/>
    <w:rsid w:val="00602904"/>
    <w:pPr>
      <w:suppressAutoHyphens/>
      <w:spacing w:after="0" w:line="240" w:lineRule="auto"/>
      <w:ind w:left="720"/>
      <w:contextualSpacing/>
    </w:pPr>
    <w:rPr>
      <w:rFonts w:ascii="Arial" w:eastAsia="Times New Roman" w:hAnsi="Arial" w:cs="Times New Roman"/>
      <w:color w:val="auto"/>
      <w:kern w:val="1"/>
      <w:lang w:eastAsia="sl-SI"/>
    </w:rPr>
  </w:style>
  <w:style w:type="paragraph" w:customStyle="1" w:styleId="Slog4MPR0">
    <w:name w:val="Slog4MPR"/>
    <w:basedOn w:val="Slog2"/>
    <w:qFormat/>
    <w:rsid w:val="00386794"/>
    <w:pPr>
      <w:numPr>
        <w:numId w:val="10"/>
      </w:numPr>
      <w:spacing w:before="0" w:after="0"/>
    </w:pPr>
  </w:style>
  <w:style w:type="paragraph" w:customStyle="1" w:styleId="Textbody">
    <w:name w:val="Text body"/>
    <w:basedOn w:val="Standard"/>
    <w:rsid w:val="00B10093"/>
    <w:pPr>
      <w:spacing w:after="120"/>
    </w:pPr>
    <w:rPr>
      <w:sz w:val="20"/>
      <w:szCs w:val="20"/>
    </w:rPr>
  </w:style>
  <w:style w:type="paragraph" w:customStyle="1" w:styleId="Slog9">
    <w:name w:val="Slog9"/>
    <w:basedOn w:val="Navaden"/>
    <w:rsid w:val="00B10093"/>
    <w:pPr>
      <w:keepNext/>
      <w:widowControl w:val="0"/>
      <w:numPr>
        <w:numId w:val="11"/>
      </w:numPr>
      <w:pBdr>
        <w:top w:val="single" w:sz="4" w:space="1" w:color="000000"/>
        <w:bottom w:val="single" w:sz="4" w:space="1" w:color="000000"/>
      </w:pBdr>
      <w:shd w:val="clear" w:color="auto" w:fill="CCC0D9"/>
      <w:suppressAutoHyphens/>
      <w:autoSpaceDN w:val="0"/>
      <w:spacing w:after="0" w:line="240" w:lineRule="auto"/>
      <w:jc w:val="center"/>
      <w:textAlignment w:val="baseline"/>
      <w:outlineLvl w:val="0"/>
    </w:pPr>
    <w:rPr>
      <w:rFonts w:ascii="Calibri" w:eastAsia="Times New Roman" w:hAnsi="Calibri" w:cs="Calibri"/>
      <w:b/>
      <w:bCs/>
      <w:color w:val="auto"/>
      <w:kern w:val="3"/>
      <w:sz w:val="24"/>
      <w:szCs w:val="24"/>
      <w:lang w:eastAsia="zh-CN" w:bidi="hi-IN"/>
    </w:rPr>
  </w:style>
  <w:style w:type="numbering" w:customStyle="1" w:styleId="WW8Num1">
    <w:name w:val="WW8Num1"/>
    <w:basedOn w:val="Brezseznama"/>
    <w:rsid w:val="00B10093"/>
    <w:pPr>
      <w:numPr>
        <w:numId w:val="11"/>
      </w:numPr>
    </w:pPr>
  </w:style>
  <w:style w:type="numbering" w:customStyle="1" w:styleId="WW8Num38">
    <w:name w:val="WW8Num38"/>
    <w:basedOn w:val="Brezseznama"/>
    <w:rsid w:val="00B10093"/>
    <w:pPr>
      <w:numPr>
        <w:numId w:val="12"/>
      </w:numPr>
    </w:pPr>
  </w:style>
  <w:style w:type="numbering" w:customStyle="1" w:styleId="WW8Num45">
    <w:name w:val="WW8Num45"/>
    <w:basedOn w:val="Brezseznama"/>
    <w:rsid w:val="00B10093"/>
    <w:pPr>
      <w:numPr>
        <w:numId w:val="13"/>
      </w:numPr>
    </w:pPr>
  </w:style>
  <w:style w:type="numbering" w:customStyle="1" w:styleId="WW8Num48">
    <w:name w:val="WW8Num48"/>
    <w:basedOn w:val="Brezseznama"/>
    <w:rsid w:val="00B10093"/>
    <w:pPr>
      <w:numPr>
        <w:numId w:val="14"/>
      </w:numPr>
    </w:pPr>
  </w:style>
  <w:style w:type="paragraph" w:styleId="Telobesedila3">
    <w:name w:val="Body Text 3"/>
    <w:basedOn w:val="Navaden"/>
    <w:link w:val="Telobesedila3Znak"/>
    <w:uiPriority w:val="99"/>
    <w:semiHidden/>
    <w:unhideWhenUsed/>
    <w:rsid w:val="00966DC5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966DC5"/>
    <w:rPr>
      <w:rFonts w:ascii="Cambria" w:hAnsi="Cambria" w:cs="Cambria"/>
      <w:color w:val="000000"/>
      <w:sz w:val="16"/>
      <w:szCs w:val="16"/>
      <w:lang w:eastAsia="en-US"/>
    </w:rPr>
  </w:style>
  <w:style w:type="paragraph" w:customStyle="1" w:styleId="Naslov2MK">
    <w:name w:val="Naslov 2 MK"/>
    <w:basedOn w:val="Standard"/>
    <w:rsid w:val="00966DC5"/>
    <w:pPr>
      <w:tabs>
        <w:tab w:val="left" w:pos="2160"/>
      </w:tabs>
      <w:spacing w:line="240" w:lineRule="auto"/>
      <w:ind w:left="1080" w:right="0" w:hanging="720"/>
    </w:pPr>
    <w:rPr>
      <w:rFonts w:ascii="Arial" w:hAnsi="Arial" w:cs="Arial"/>
      <w:b/>
    </w:rPr>
  </w:style>
  <w:style w:type="numbering" w:customStyle="1" w:styleId="WW8Num42">
    <w:name w:val="WW8Num42"/>
    <w:basedOn w:val="Brezseznama"/>
    <w:rsid w:val="00966DC5"/>
    <w:pPr>
      <w:numPr>
        <w:numId w:val="15"/>
      </w:numPr>
    </w:p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7E787E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7E787E"/>
    <w:rPr>
      <w:rFonts w:ascii="Cambria" w:hAnsi="Cambria" w:cs="Cambria"/>
      <w:color w:val="000000"/>
      <w:sz w:val="16"/>
      <w:szCs w:val="16"/>
      <w:lang w:eastAsia="en-US"/>
    </w:rPr>
  </w:style>
  <w:style w:type="numbering" w:customStyle="1" w:styleId="WW8Num40">
    <w:name w:val="WW8Num40"/>
    <w:basedOn w:val="Brezseznama"/>
    <w:rsid w:val="007E787E"/>
    <w:pPr>
      <w:numPr>
        <w:numId w:val="17"/>
      </w:numPr>
    </w:pPr>
  </w:style>
  <w:style w:type="numbering" w:customStyle="1" w:styleId="WW8Num52">
    <w:name w:val="WW8Num52"/>
    <w:basedOn w:val="Brezseznama"/>
    <w:rsid w:val="007E787E"/>
    <w:pPr>
      <w:numPr>
        <w:numId w:val="16"/>
      </w:numPr>
    </w:pPr>
  </w:style>
  <w:style w:type="paragraph" w:customStyle="1" w:styleId="BodyText21">
    <w:name w:val="Body Text 21"/>
    <w:basedOn w:val="Navaden"/>
    <w:rsid w:val="00F52C17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Bodytext10">
    <w:name w:val="Body text (10)"/>
    <w:link w:val="Bodytext101"/>
    <w:uiPriority w:val="99"/>
    <w:rsid w:val="000956FF"/>
    <w:rPr>
      <w:shd w:val="clear" w:color="auto" w:fill="FFFFFF"/>
    </w:rPr>
  </w:style>
  <w:style w:type="paragraph" w:customStyle="1" w:styleId="Bodytext101">
    <w:name w:val="Body text (10)1"/>
    <w:basedOn w:val="Navaden"/>
    <w:link w:val="Bodytext10"/>
    <w:uiPriority w:val="99"/>
    <w:rsid w:val="000956FF"/>
    <w:pPr>
      <w:shd w:val="clear" w:color="auto" w:fill="FFFFFF"/>
      <w:spacing w:before="600" w:after="0" w:line="518" w:lineRule="exact"/>
    </w:pPr>
    <w:rPr>
      <w:rFonts w:ascii="Calibri" w:hAnsi="Calibri" w:cs="Times New Roman"/>
      <w:color w:val="auto"/>
      <w:sz w:val="20"/>
      <w:szCs w:val="20"/>
      <w:lang w:eastAsia="sl-SI"/>
    </w:rPr>
  </w:style>
  <w:style w:type="character" w:customStyle="1" w:styleId="Bodytext17">
    <w:name w:val="Body text (17)"/>
    <w:link w:val="Bodytext171"/>
    <w:uiPriority w:val="99"/>
    <w:rsid w:val="000956FF"/>
    <w:rPr>
      <w:shd w:val="clear" w:color="auto" w:fill="FFFFFF"/>
    </w:rPr>
  </w:style>
  <w:style w:type="paragraph" w:customStyle="1" w:styleId="Bodytext171">
    <w:name w:val="Body text (17)1"/>
    <w:basedOn w:val="Navaden"/>
    <w:link w:val="Bodytext17"/>
    <w:uiPriority w:val="99"/>
    <w:rsid w:val="000956FF"/>
    <w:pPr>
      <w:shd w:val="clear" w:color="auto" w:fill="FFFFFF"/>
      <w:spacing w:after="0" w:line="398" w:lineRule="exact"/>
      <w:ind w:hanging="360"/>
      <w:jc w:val="both"/>
    </w:pPr>
    <w:rPr>
      <w:rFonts w:ascii="Calibri" w:hAnsi="Calibri" w:cs="Times New Roman"/>
      <w:color w:val="auto"/>
      <w:sz w:val="20"/>
      <w:szCs w:val="20"/>
      <w:lang w:eastAsia="sl-SI"/>
    </w:rPr>
  </w:style>
  <w:style w:type="character" w:customStyle="1" w:styleId="Bodytext109pt27">
    <w:name w:val="Body text (10) + 9 pt27"/>
    <w:uiPriority w:val="99"/>
    <w:rsid w:val="000956FF"/>
    <w:rPr>
      <w:sz w:val="18"/>
      <w:szCs w:val="18"/>
      <w:shd w:val="clear" w:color="auto" w:fill="FFFFFF"/>
    </w:rPr>
  </w:style>
  <w:style w:type="character" w:customStyle="1" w:styleId="Bodytext179pt4">
    <w:name w:val="Body text (17) + 9 pt4"/>
    <w:uiPriority w:val="99"/>
    <w:rsid w:val="000956FF"/>
    <w:rPr>
      <w:rFonts w:ascii="Arial Unicode MS" w:eastAsia="Arial Unicode MS" w:cs="Arial Unicode MS"/>
      <w:noProof/>
      <w:sz w:val="18"/>
      <w:szCs w:val="18"/>
      <w:shd w:val="clear" w:color="auto" w:fill="FFFFFF"/>
    </w:rPr>
  </w:style>
  <w:style w:type="paragraph" w:styleId="Navadensplet">
    <w:name w:val="Normal (Web)"/>
    <w:basedOn w:val="Navaden"/>
    <w:uiPriority w:val="99"/>
    <w:semiHidden/>
    <w:unhideWhenUsed/>
    <w:rsid w:val="00582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sl-SI"/>
    </w:rPr>
  </w:style>
  <w:style w:type="paragraph" w:customStyle="1" w:styleId="Slog4MP">
    <w:name w:val="Slog4MP"/>
    <w:basedOn w:val="Naslov3"/>
    <w:qFormat/>
    <w:rsid w:val="006A3A8B"/>
    <w:pPr>
      <w:numPr>
        <w:numId w:val="18"/>
      </w:numPr>
      <w:spacing w:before="0" w:after="0"/>
    </w:pPr>
  </w:style>
  <w:style w:type="paragraph" w:customStyle="1" w:styleId="Slog4mpr">
    <w:name w:val="Slog4mpr"/>
    <w:basedOn w:val="Slog4MPR0"/>
    <w:qFormat/>
    <w:rsid w:val="006A3A8B"/>
    <w:pPr>
      <w:numPr>
        <w:numId w:val="19"/>
      </w:numPr>
    </w:pPr>
    <w:rPr>
      <w:color w:val="541C72"/>
    </w:rPr>
  </w:style>
  <w:style w:type="paragraph" w:customStyle="1" w:styleId="Clen-besedilo">
    <w:name w:val="Clen - besedilo"/>
    <w:basedOn w:val="Navaden"/>
    <w:rsid w:val="00A76C01"/>
    <w:pPr>
      <w:suppressAutoHyphens/>
      <w:spacing w:after="120" w:line="240" w:lineRule="auto"/>
      <w:jc w:val="both"/>
    </w:pPr>
    <w:rPr>
      <w:rFonts w:ascii="Arial" w:eastAsia="Times New Roman" w:hAnsi="Arial" w:cs="Calibri"/>
      <w:color w:val="auto"/>
      <w:szCs w:val="24"/>
      <w:lang w:eastAsia="ar-SA"/>
    </w:rPr>
  </w:style>
  <w:style w:type="paragraph" w:styleId="Revizija">
    <w:name w:val="Revision"/>
    <w:hidden/>
    <w:uiPriority w:val="99"/>
    <w:semiHidden/>
    <w:rsid w:val="001C3A37"/>
    <w:rPr>
      <w:rFonts w:ascii="Cambria" w:hAnsi="Cambria" w:cs="Cambria"/>
      <w:color w:val="000000"/>
      <w:sz w:val="22"/>
      <w:szCs w:val="22"/>
      <w:lang w:eastAsia="en-US"/>
    </w:rPr>
  </w:style>
  <w:style w:type="paragraph" w:customStyle="1" w:styleId="WW-BodyText2">
    <w:name w:val="WW-Body Text 2"/>
    <w:basedOn w:val="Navaden"/>
    <w:rsid w:val="003242B5"/>
    <w:pPr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44"/>
      <w:szCs w:val="24"/>
      <w:lang w:eastAsia="ar-SA"/>
    </w:rPr>
  </w:style>
  <w:style w:type="paragraph" w:customStyle="1" w:styleId="odstavek1">
    <w:name w:val="odstavek1"/>
    <w:basedOn w:val="Navaden"/>
    <w:rsid w:val="0074072E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color w:val="auto"/>
      <w:lang w:eastAsia="sl-SI"/>
    </w:rPr>
  </w:style>
  <w:style w:type="paragraph" w:customStyle="1" w:styleId="Style1">
    <w:name w:val="Style 1"/>
    <w:uiPriority w:val="99"/>
    <w:rsid w:val="0098163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Style2">
    <w:name w:val="Style 2"/>
    <w:uiPriority w:val="99"/>
    <w:rsid w:val="00981637"/>
    <w:pPr>
      <w:widowControl w:val="0"/>
      <w:autoSpaceDE w:val="0"/>
      <w:autoSpaceDN w:val="0"/>
      <w:ind w:left="648"/>
    </w:pPr>
    <w:rPr>
      <w:rFonts w:ascii="Arial" w:eastAsia="Times New Roman" w:hAnsi="Arial" w:cs="Arial"/>
      <w:sz w:val="22"/>
      <w:szCs w:val="22"/>
    </w:rPr>
  </w:style>
  <w:style w:type="character" w:customStyle="1" w:styleId="CharacterStyle1">
    <w:name w:val="Character Style 1"/>
    <w:uiPriority w:val="99"/>
    <w:rsid w:val="00981637"/>
    <w:rPr>
      <w:rFonts w:ascii="Arial" w:hAnsi="Arial" w:cs="Arial"/>
      <w:sz w:val="22"/>
      <w:szCs w:val="22"/>
    </w:rPr>
  </w:style>
  <w:style w:type="paragraph" w:customStyle="1" w:styleId="Style3">
    <w:name w:val="Style 3"/>
    <w:uiPriority w:val="99"/>
    <w:rsid w:val="0098163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numbering" w:customStyle="1" w:styleId="Slog4">
    <w:name w:val="Slog4"/>
    <w:uiPriority w:val="99"/>
    <w:rsid w:val="006730E4"/>
    <w:pPr>
      <w:numPr>
        <w:numId w:val="35"/>
      </w:numPr>
    </w:pPr>
  </w:style>
  <w:style w:type="paragraph" w:customStyle="1" w:styleId="Telobesedila32">
    <w:name w:val="Telo besedila 32"/>
    <w:basedOn w:val="Navaden"/>
    <w:rsid w:val="00FE288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0"/>
      <w:lang w:eastAsia="sl-SI"/>
    </w:rPr>
  </w:style>
  <w:style w:type="table" w:customStyle="1" w:styleId="Tabelamrea2">
    <w:name w:val="Tabela – mreža2"/>
    <w:basedOn w:val="Navadnatabela"/>
    <w:next w:val="Tabelamrea"/>
    <w:uiPriority w:val="59"/>
    <w:rsid w:val="00DC05E7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repko">
    <w:name w:val="Strong"/>
    <w:basedOn w:val="Privzetapisavaodstavka"/>
    <w:uiPriority w:val="22"/>
    <w:qFormat/>
    <w:locked/>
    <w:rsid w:val="004930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8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9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5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0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2246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0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63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2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43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8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7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483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1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26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985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508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01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057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15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0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7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0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5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990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1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Relationship Id="rId22" Type="http://schemas.microsoft.com/office/2016/09/relationships/commentsIds" Target="commentsId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0D5FE-6BF8-4D48-9829-5AD32D1BC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Maja Koković</dc:creator>
  <cp:keywords/>
  <dc:description/>
  <cp:lastModifiedBy>Maja Koković</cp:lastModifiedBy>
  <cp:revision>2</cp:revision>
  <cp:lastPrinted>2019-10-29T15:06:00Z</cp:lastPrinted>
  <dcterms:created xsi:type="dcterms:W3CDTF">2019-10-30T07:31:00Z</dcterms:created>
  <dcterms:modified xsi:type="dcterms:W3CDTF">2019-10-30T07:31:00Z</dcterms:modified>
</cp:coreProperties>
</file>